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B29F1" w14:textId="77777777" w:rsidR="00CB7419" w:rsidRDefault="00CB7419" w:rsidP="00CB741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14:paraId="0964BF06" w14:textId="77777777" w:rsidR="00CB7419" w:rsidRDefault="00CB7419" w:rsidP="00CB7419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Ярцевская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школа №2 </w:t>
      </w:r>
      <w:proofErr w:type="spellStart"/>
      <w:r>
        <w:rPr>
          <w:rFonts w:ascii="Times New Roman" w:hAnsi="Times New Roman"/>
          <w:sz w:val="28"/>
          <w:szCs w:val="28"/>
        </w:rPr>
        <w:t>им.Героя</w:t>
      </w:r>
      <w:proofErr w:type="spellEnd"/>
      <w:r>
        <w:rPr>
          <w:rFonts w:ascii="Times New Roman" w:hAnsi="Times New Roman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hAnsi="Times New Roman"/>
          <w:sz w:val="28"/>
          <w:szCs w:val="28"/>
        </w:rPr>
        <w:t>Н.А.Данюшина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14:paraId="7900ECB1" w14:textId="77777777" w:rsidR="00CB7419" w:rsidRDefault="00CB7419" w:rsidP="00CB7419">
      <w:pPr>
        <w:jc w:val="center"/>
        <w:rPr>
          <w:sz w:val="28"/>
          <w:szCs w:val="28"/>
        </w:rPr>
      </w:pPr>
    </w:p>
    <w:p w14:paraId="33854640" w14:textId="77777777" w:rsidR="00CB7419" w:rsidRDefault="00CB7419" w:rsidP="00CB741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XSpec="center" w:tblpY="34"/>
        <w:tblW w:w="8931" w:type="dxa"/>
        <w:tblLayout w:type="fixed"/>
        <w:tblLook w:val="04A0" w:firstRow="1" w:lastRow="0" w:firstColumn="1" w:lastColumn="0" w:noHBand="0" w:noVBand="1"/>
      </w:tblPr>
      <w:tblGrid>
        <w:gridCol w:w="4935"/>
        <w:gridCol w:w="3996"/>
      </w:tblGrid>
      <w:tr w:rsidR="00CB7419" w:rsidRPr="00CB7419" w14:paraId="680ADFCF" w14:textId="77777777" w:rsidTr="00CB7419">
        <w:trPr>
          <w:trHeight w:val="1777"/>
        </w:trPr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DA25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14:paraId="58918F90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решением методического объединения классных руководителей</w:t>
            </w:r>
          </w:p>
          <w:p w14:paraId="633D6426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________/</w:t>
            </w:r>
            <w:proofErr w:type="spellStart"/>
            <w:r w:rsidRPr="00CB7419">
              <w:rPr>
                <w:rFonts w:ascii="Times New Roman" w:hAnsi="Times New Roman"/>
                <w:sz w:val="24"/>
                <w:szCs w:val="24"/>
              </w:rPr>
              <w:t>И.В.Цыганова</w:t>
            </w:r>
            <w:proofErr w:type="spellEnd"/>
          </w:p>
          <w:p w14:paraId="4537E1AB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14:paraId="0BD92B20" w14:textId="62CF9E3D" w:rsidR="00CB7419" w:rsidRPr="00CB7419" w:rsidRDefault="00CB7419" w:rsidP="00CB7419">
            <w:pPr>
              <w:widowControl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от «</w:t>
            </w:r>
            <w:r w:rsidR="00FB2195">
              <w:rPr>
                <w:rFonts w:ascii="Times New Roman" w:hAnsi="Times New Roman"/>
                <w:sz w:val="24"/>
                <w:szCs w:val="24"/>
              </w:rPr>
              <w:t>29</w:t>
            </w:r>
            <w:r w:rsidRPr="00CB7419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 w:rsidR="00FB2195">
              <w:rPr>
                <w:rFonts w:ascii="Times New Roman" w:hAnsi="Times New Roman"/>
                <w:sz w:val="24"/>
                <w:szCs w:val="24"/>
              </w:rPr>
              <w:t>5</w:t>
            </w:r>
            <w:r w:rsidRPr="00CB741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179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4108F74C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 xml:space="preserve">Руководитель ЦО цифрового </w:t>
            </w:r>
          </w:p>
          <w:p w14:paraId="1003FE5F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 xml:space="preserve">и гуманитарного профилей </w:t>
            </w:r>
          </w:p>
          <w:p w14:paraId="04423B3D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«Точка роста»</w:t>
            </w:r>
          </w:p>
          <w:p w14:paraId="7BE73387" w14:textId="77777777" w:rsidR="00CB7419" w:rsidRPr="00CB7419" w:rsidRDefault="00CB7419" w:rsidP="00CB7419">
            <w:pPr>
              <w:widowControl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 xml:space="preserve"> ________/</w:t>
            </w:r>
            <w:proofErr w:type="spellStart"/>
            <w:r w:rsidRPr="00CB7419">
              <w:rPr>
                <w:rFonts w:ascii="Times New Roman" w:hAnsi="Times New Roman"/>
                <w:sz w:val="24"/>
                <w:szCs w:val="24"/>
              </w:rPr>
              <w:t>Д.А.Абейдулина</w:t>
            </w:r>
            <w:proofErr w:type="spellEnd"/>
          </w:p>
          <w:p w14:paraId="6FB0ADDD" w14:textId="43A62677" w:rsidR="00CB7419" w:rsidRPr="00CB7419" w:rsidRDefault="00CB7419" w:rsidP="00CB7419">
            <w:pPr>
              <w:widowControl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«</w:t>
            </w:r>
            <w:r w:rsidR="00FB2195">
              <w:rPr>
                <w:rFonts w:ascii="Times New Roman" w:hAnsi="Times New Roman"/>
                <w:sz w:val="24"/>
                <w:szCs w:val="24"/>
              </w:rPr>
              <w:t>29</w:t>
            </w:r>
            <w:r w:rsidRPr="00CB7419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 w:rsidR="00FB2195">
              <w:rPr>
                <w:rFonts w:ascii="Times New Roman" w:hAnsi="Times New Roman"/>
                <w:sz w:val="24"/>
                <w:szCs w:val="24"/>
              </w:rPr>
              <w:t>5</w:t>
            </w:r>
            <w:r w:rsidRPr="00CB741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0438F107" w14:textId="77777777" w:rsidR="00CB7419" w:rsidRDefault="00CB7419" w:rsidP="00CB7419">
      <w:pPr>
        <w:jc w:val="center"/>
        <w:rPr>
          <w:rFonts w:ascii="Times New Roman" w:hAnsi="Times New Roman"/>
          <w:sz w:val="28"/>
          <w:szCs w:val="28"/>
        </w:rPr>
      </w:pPr>
    </w:p>
    <w:p w14:paraId="17835171" w14:textId="77777777" w:rsidR="00CB7419" w:rsidRDefault="00CB7419" w:rsidP="00CB7419">
      <w:pPr>
        <w:jc w:val="center"/>
        <w:rPr>
          <w:sz w:val="28"/>
          <w:szCs w:val="28"/>
        </w:rPr>
      </w:pPr>
    </w:p>
    <w:p w14:paraId="23D822DC" w14:textId="77777777" w:rsidR="00CB7419" w:rsidRDefault="00CB7419" w:rsidP="00CB7419">
      <w:pPr>
        <w:jc w:val="center"/>
        <w:rPr>
          <w:rFonts w:ascii="Times New Roman" w:hAnsi="Times New Roman"/>
          <w:sz w:val="28"/>
          <w:szCs w:val="28"/>
        </w:rPr>
      </w:pPr>
    </w:p>
    <w:p w14:paraId="35BE1E5A" w14:textId="77777777" w:rsidR="00CB7419" w:rsidRPr="00CB7419" w:rsidRDefault="00CB7419" w:rsidP="00CB7419">
      <w:pPr>
        <w:spacing w:after="0"/>
        <w:ind w:firstLine="17"/>
        <w:jc w:val="center"/>
        <w:rPr>
          <w:rFonts w:ascii="Times New Roman" w:hAnsi="Times New Roman"/>
          <w:sz w:val="36"/>
          <w:szCs w:val="36"/>
        </w:rPr>
      </w:pPr>
      <w:r w:rsidRPr="00CB7419">
        <w:rPr>
          <w:rFonts w:ascii="Times New Roman" w:hAnsi="Times New Roman"/>
          <w:sz w:val="36"/>
          <w:szCs w:val="36"/>
        </w:rPr>
        <w:t xml:space="preserve">Рабочая программа </w:t>
      </w:r>
    </w:p>
    <w:p w14:paraId="599F20A9" w14:textId="77777777" w:rsidR="00CB7419" w:rsidRPr="00CB7419" w:rsidRDefault="00CB7419" w:rsidP="00CB7419">
      <w:pPr>
        <w:suppressAutoHyphens/>
        <w:spacing w:after="0"/>
        <w:ind w:firstLine="17"/>
        <w:jc w:val="center"/>
        <w:rPr>
          <w:rFonts w:ascii="Times New Roman" w:hAnsi="Times New Roman"/>
          <w:sz w:val="36"/>
          <w:szCs w:val="36"/>
          <w:lang w:eastAsia="zh-CN"/>
        </w:rPr>
      </w:pPr>
      <w:r w:rsidRPr="00CB7419">
        <w:rPr>
          <w:rFonts w:ascii="Times New Roman" w:hAnsi="Times New Roman"/>
          <w:sz w:val="36"/>
          <w:szCs w:val="36"/>
        </w:rPr>
        <w:t>курса внеурочной деятельности</w:t>
      </w:r>
      <w:r w:rsidRPr="00CB7419">
        <w:rPr>
          <w:rFonts w:ascii="Times New Roman" w:hAnsi="Times New Roman"/>
          <w:sz w:val="36"/>
          <w:szCs w:val="36"/>
        </w:rPr>
        <w:br/>
      </w:r>
      <w:r w:rsidRPr="00CB7419">
        <w:rPr>
          <w:rFonts w:ascii="Times New Roman" w:hAnsi="Times New Roman"/>
          <w:sz w:val="36"/>
          <w:szCs w:val="36"/>
          <w:lang w:eastAsia="zh-CN"/>
        </w:rPr>
        <w:t>«</w:t>
      </w:r>
      <w:proofErr w:type="spellStart"/>
      <w:r>
        <w:rPr>
          <w:rFonts w:ascii="Times New Roman" w:hAnsi="Times New Roman"/>
          <w:sz w:val="36"/>
          <w:szCs w:val="36"/>
          <w:lang w:eastAsia="zh-CN"/>
        </w:rPr>
        <w:t>Легоконструирование</w:t>
      </w:r>
      <w:proofErr w:type="spellEnd"/>
      <w:r w:rsidRPr="00CB7419">
        <w:rPr>
          <w:rFonts w:ascii="Times New Roman" w:hAnsi="Times New Roman"/>
          <w:sz w:val="36"/>
          <w:szCs w:val="36"/>
          <w:lang w:eastAsia="zh-CN"/>
        </w:rPr>
        <w:t>»</w:t>
      </w:r>
    </w:p>
    <w:p w14:paraId="48B4D58D" w14:textId="77777777" w:rsidR="00CB7419" w:rsidRPr="00CB7419" w:rsidRDefault="00CB7419" w:rsidP="00CB741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C715A1D" w14:textId="77777777" w:rsidR="00CB7419" w:rsidRPr="00CB7419" w:rsidRDefault="00CB7419" w:rsidP="00CB7419">
      <w:pPr>
        <w:spacing w:after="0"/>
        <w:jc w:val="center"/>
        <w:rPr>
          <w:sz w:val="28"/>
          <w:szCs w:val="28"/>
        </w:rPr>
      </w:pPr>
    </w:p>
    <w:p w14:paraId="039AE6DA" w14:textId="77777777" w:rsidR="00CB7419" w:rsidRPr="00CB7419" w:rsidRDefault="00CB7419" w:rsidP="00CB7419">
      <w:pPr>
        <w:spacing w:after="0"/>
        <w:jc w:val="center"/>
        <w:rPr>
          <w:sz w:val="28"/>
          <w:szCs w:val="28"/>
        </w:rPr>
      </w:pPr>
    </w:p>
    <w:p w14:paraId="6896E447" w14:textId="77777777" w:rsidR="00CB7419" w:rsidRPr="00CB7419" w:rsidRDefault="00CB7419" w:rsidP="00CB7419">
      <w:pPr>
        <w:spacing w:after="0"/>
        <w:jc w:val="center"/>
        <w:rPr>
          <w:sz w:val="28"/>
          <w:szCs w:val="28"/>
        </w:rPr>
      </w:pPr>
    </w:p>
    <w:p w14:paraId="7FC062A3" w14:textId="77777777" w:rsidR="00CB7419" w:rsidRPr="00CB7419" w:rsidRDefault="00CB7419" w:rsidP="00CB7419">
      <w:pPr>
        <w:spacing w:after="0"/>
        <w:jc w:val="center"/>
        <w:rPr>
          <w:sz w:val="28"/>
          <w:szCs w:val="28"/>
        </w:rPr>
      </w:pPr>
    </w:p>
    <w:p w14:paraId="1295082B" w14:textId="77777777" w:rsidR="00CB7419" w:rsidRPr="00CB7419" w:rsidRDefault="00CB7419" w:rsidP="00CB7419">
      <w:pPr>
        <w:spacing w:after="0"/>
        <w:ind w:firstLine="17"/>
        <w:jc w:val="center"/>
        <w:rPr>
          <w:sz w:val="28"/>
          <w:szCs w:val="28"/>
        </w:rPr>
      </w:pPr>
    </w:p>
    <w:p w14:paraId="7A672452" w14:textId="77777777" w:rsidR="00CB7419" w:rsidRPr="00CB7419" w:rsidRDefault="00CB7419" w:rsidP="00CB7419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  <w:r w:rsidRPr="00CB7419"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sz w:val="28"/>
          <w:szCs w:val="28"/>
        </w:rPr>
        <w:t>технологии</w:t>
      </w:r>
    </w:p>
    <w:p w14:paraId="61E961A9" w14:textId="77777777" w:rsidR="00CB7419" w:rsidRPr="00CB7419" w:rsidRDefault="00CB7419" w:rsidP="00CB7419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Минина Светлана Александровна</w:t>
      </w:r>
    </w:p>
    <w:p w14:paraId="5154849C" w14:textId="77777777" w:rsidR="00CB7419" w:rsidRPr="00CB7419" w:rsidRDefault="00CB7419" w:rsidP="00CB7419">
      <w:pPr>
        <w:spacing w:after="0"/>
        <w:ind w:firstLine="17"/>
        <w:rPr>
          <w:rFonts w:ascii="Times New Roman" w:hAnsi="Times New Roman"/>
          <w:sz w:val="28"/>
          <w:szCs w:val="28"/>
        </w:rPr>
      </w:pPr>
    </w:p>
    <w:p w14:paraId="327023F2" w14:textId="77777777" w:rsidR="00CB7419" w:rsidRPr="00CB7419" w:rsidRDefault="00CB7419" w:rsidP="00CB7419">
      <w:pPr>
        <w:spacing w:after="0"/>
        <w:ind w:firstLine="17"/>
        <w:rPr>
          <w:rFonts w:ascii="Times New Roman" w:hAnsi="Times New Roman"/>
          <w:sz w:val="28"/>
          <w:szCs w:val="28"/>
        </w:rPr>
      </w:pPr>
    </w:p>
    <w:p w14:paraId="131FDB80" w14:textId="77777777" w:rsidR="00CB7419" w:rsidRPr="00CB7419" w:rsidRDefault="00CB7419" w:rsidP="00CB7419">
      <w:pPr>
        <w:spacing w:after="0"/>
        <w:ind w:firstLine="17"/>
        <w:rPr>
          <w:rFonts w:ascii="Times New Roman" w:hAnsi="Times New Roman"/>
          <w:sz w:val="28"/>
          <w:szCs w:val="28"/>
        </w:rPr>
      </w:pPr>
    </w:p>
    <w:p w14:paraId="48347625" w14:textId="77777777" w:rsidR="00CB7419" w:rsidRPr="00CB7419" w:rsidRDefault="00CB7419" w:rsidP="00CB7419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</w:p>
    <w:p w14:paraId="1FA54F92" w14:textId="77777777" w:rsidR="00CB7419" w:rsidRPr="00CB7419" w:rsidRDefault="00CB7419" w:rsidP="00CB7419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</w:p>
    <w:p w14:paraId="23EA5D9F" w14:textId="77777777" w:rsidR="00CB7419" w:rsidRPr="00CB7419" w:rsidRDefault="00CB7419" w:rsidP="00CB7419">
      <w:pPr>
        <w:spacing w:after="0"/>
        <w:ind w:firstLine="17"/>
        <w:jc w:val="center"/>
        <w:rPr>
          <w:sz w:val="28"/>
          <w:szCs w:val="28"/>
        </w:rPr>
      </w:pPr>
    </w:p>
    <w:p w14:paraId="71165E79" w14:textId="77777777" w:rsidR="00CB7419" w:rsidRPr="00CB7419" w:rsidRDefault="00CB7419" w:rsidP="00CB7419">
      <w:pPr>
        <w:spacing w:after="0"/>
        <w:ind w:firstLine="17"/>
        <w:jc w:val="center"/>
        <w:rPr>
          <w:sz w:val="28"/>
          <w:szCs w:val="28"/>
        </w:rPr>
      </w:pPr>
    </w:p>
    <w:p w14:paraId="02332D44" w14:textId="77777777" w:rsidR="00CB7419" w:rsidRPr="00CB7419" w:rsidRDefault="00CB7419" w:rsidP="00CB7419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</w:p>
    <w:p w14:paraId="005C2D00" w14:textId="77777777" w:rsidR="00CB7419" w:rsidRPr="00CB7419" w:rsidRDefault="00CB7419" w:rsidP="00CB7419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</w:p>
    <w:p w14:paraId="6B36FB51" w14:textId="77777777" w:rsidR="00CB7419" w:rsidRPr="00CB7419" w:rsidRDefault="00CB7419" w:rsidP="00CB7419">
      <w:pPr>
        <w:spacing w:after="0"/>
        <w:ind w:firstLine="17"/>
        <w:rPr>
          <w:rFonts w:ascii="Times New Roman" w:hAnsi="Times New Roman"/>
          <w:sz w:val="28"/>
          <w:szCs w:val="28"/>
        </w:rPr>
      </w:pPr>
    </w:p>
    <w:p w14:paraId="37544A9B" w14:textId="270C920E" w:rsidR="00CB7419" w:rsidRPr="00CB7419" w:rsidRDefault="00CB7419" w:rsidP="00CB7419">
      <w:pPr>
        <w:spacing w:after="0"/>
        <w:ind w:firstLine="1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B7419">
        <w:rPr>
          <w:rFonts w:ascii="Times New Roman" w:hAnsi="Times New Roman"/>
          <w:sz w:val="28"/>
          <w:szCs w:val="28"/>
        </w:rPr>
        <w:t>г.Ярцево</w:t>
      </w:r>
      <w:proofErr w:type="spellEnd"/>
      <w:r w:rsidRPr="00CB7419">
        <w:rPr>
          <w:rFonts w:ascii="Times New Roman" w:hAnsi="Times New Roman"/>
          <w:sz w:val="28"/>
          <w:szCs w:val="28"/>
        </w:rPr>
        <w:t>, 202</w:t>
      </w:r>
      <w:r w:rsidR="00FB2195">
        <w:rPr>
          <w:rFonts w:ascii="Times New Roman" w:hAnsi="Times New Roman"/>
          <w:sz w:val="28"/>
          <w:szCs w:val="28"/>
        </w:rPr>
        <w:t>5</w:t>
      </w:r>
    </w:p>
    <w:p w14:paraId="37BEF373" w14:textId="77777777" w:rsidR="004A0336" w:rsidRDefault="004A0336" w:rsidP="00B95B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8E6622" w14:textId="77777777" w:rsidR="00D061A9" w:rsidRPr="00CB7419" w:rsidRDefault="00D061A9" w:rsidP="00D061A9">
      <w:pPr>
        <w:pStyle w:val="Default"/>
        <w:spacing w:line="360" w:lineRule="auto"/>
        <w:jc w:val="center"/>
        <w:rPr>
          <w:b/>
        </w:rPr>
      </w:pPr>
      <w:r w:rsidRPr="00CB7419">
        <w:rPr>
          <w:b/>
        </w:rPr>
        <w:lastRenderedPageBreak/>
        <w:t>Пояснительная записка</w:t>
      </w:r>
    </w:p>
    <w:p w14:paraId="78F0FAA5" w14:textId="77777777" w:rsidR="00A33F32" w:rsidRPr="00CB7419" w:rsidRDefault="00A33F32" w:rsidP="00A33F32">
      <w:pPr>
        <w:spacing w:after="0"/>
        <w:rPr>
          <w:rFonts w:ascii="Times New Roman" w:hAnsi="Times New Roman"/>
          <w:bCs/>
          <w:sz w:val="24"/>
          <w:szCs w:val="24"/>
        </w:rPr>
      </w:pPr>
      <w:r w:rsidRPr="00CB7419">
        <w:rPr>
          <w:rFonts w:ascii="Times New Roman" w:hAnsi="Times New Roman"/>
          <w:b/>
          <w:sz w:val="24"/>
          <w:szCs w:val="24"/>
        </w:rPr>
        <w:t xml:space="preserve">Классы: </w:t>
      </w:r>
      <w:r w:rsidRPr="00CB7419">
        <w:rPr>
          <w:rFonts w:ascii="Times New Roman" w:hAnsi="Times New Roman"/>
          <w:bCs/>
          <w:sz w:val="24"/>
          <w:szCs w:val="24"/>
        </w:rPr>
        <w:t>5 – 9.</w:t>
      </w:r>
    </w:p>
    <w:p w14:paraId="4FCC730B" w14:textId="77777777" w:rsidR="00A33F32" w:rsidRPr="00CB7419" w:rsidRDefault="00A33F32" w:rsidP="00A33F32">
      <w:pPr>
        <w:spacing w:after="0"/>
        <w:rPr>
          <w:rFonts w:ascii="Times New Roman" w:hAnsi="Times New Roman"/>
          <w:bCs/>
          <w:sz w:val="24"/>
          <w:szCs w:val="24"/>
        </w:rPr>
      </w:pPr>
      <w:r w:rsidRPr="00CB7419">
        <w:rPr>
          <w:rFonts w:ascii="Times New Roman" w:hAnsi="Times New Roman"/>
          <w:b/>
          <w:sz w:val="24"/>
          <w:szCs w:val="24"/>
        </w:rPr>
        <w:t>Количество часов:</w:t>
      </w:r>
      <w:r w:rsidRPr="00CB7419">
        <w:rPr>
          <w:rFonts w:ascii="Times New Roman" w:hAnsi="Times New Roman"/>
          <w:bCs/>
          <w:sz w:val="24"/>
          <w:szCs w:val="24"/>
        </w:rPr>
        <w:t xml:space="preserve"> </w:t>
      </w:r>
      <w:r w:rsidRPr="00CB7419">
        <w:rPr>
          <w:rFonts w:ascii="Times New Roman" w:hAnsi="Times New Roman"/>
          <w:b/>
          <w:sz w:val="24"/>
          <w:szCs w:val="24"/>
        </w:rPr>
        <w:t>5 – 9 классы:</w:t>
      </w:r>
      <w:r w:rsidRPr="00CB7419">
        <w:rPr>
          <w:rFonts w:ascii="Times New Roman" w:hAnsi="Times New Roman"/>
          <w:bCs/>
          <w:sz w:val="24"/>
          <w:szCs w:val="24"/>
        </w:rPr>
        <w:t xml:space="preserve"> 3 часа в неделю, 102 часа в год.</w:t>
      </w:r>
    </w:p>
    <w:p w14:paraId="68129A18" w14:textId="77777777" w:rsidR="00FB2195" w:rsidRPr="00FB2195" w:rsidRDefault="00FB2195" w:rsidP="00FB21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B2195">
        <w:rPr>
          <w:rFonts w:ascii="Times New Roman" w:eastAsia="Times New Roman" w:hAnsi="Times New Roman"/>
          <w:sz w:val="24"/>
          <w:szCs w:val="24"/>
          <w:lang w:eastAsia="zh-CN"/>
        </w:rPr>
        <w:t>Рабочая программа разработана в соответствии с Федеральным государственным образовательным стандартом основного общего образования.</w:t>
      </w:r>
    </w:p>
    <w:p w14:paraId="2CAE800F" w14:textId="77777777" w:rsidR="00FB2195" w:rsidRPr="00FB2195" w:rsidRDefault="00FB2195" w:rsidP="00FB21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B2195">
        <w:rPr>
          <w:rFonts w:ascii="Times New Roman" w:eastAsia="Times New Roman" w:hAnsi="Times New Roman"/>
          <w:sz w:val="24"/>
          <w:szCs w:val="24"/>
          <w:lang w:eastAsia="zh-CN"/>
        </w:rPr>
        <w:t>Программа разработана в соответствии с нормативно-правовыми документами и требованиями:</w:t>
      </w:r>
    </w:p>
    <w:p w14:paraId="3D738429" w14:textId="77777777" w:rsidR="00FB2195" w:rsidRPr="00FB2195" w:rsidRDefault="00FB2195" w:rsidP="00FB2195">
      <w:pPr>
        <w:tabs>
          <w:tab w:val="left" w:pos="9781"/>
          <w:tab w:val="left" w:pos="992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pacing w:val="-57"/>
          <w:sz w:val="24"/>
          <w:szCs w:val="24"/>
          <w:lang w:eastAsia="zh-CN"/>
        </w:rPr>
      </w:pPr>
      <w:r w:rsidRPr="00FB2195">
        <w:rPr>
          <w:rFonts w:ascii="Times New Roman" w:eastAsia="Times New Roman" w:hAnsi="Times New Roman"/>
          <w:sz w:val="24"/>
          <w:szCs w:val="24"/>
          <w:lang w:eastAsia="zh-CN"/>
        </w:rPr>
        <w:t>1.Федеральный Закон «Об образовании в Российской Федерации» от 29.12.2012 №273-Ф3.</w:t>
      </w:r>
    </w:p>
    <w:p w14:paraId="13A1E207" w14:textId="77777777" w:rsidR="00FB2195" w:rsidRPr="00FB2195" w:rsidRDefault="00FB2195" w:rsidP="00FB2195">
      <w:pPr>
        <w:tabs>
          <w:tab w:val="left" w:pos="9781"/>
          <w:tab w:val="left" w:pos="992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B2195"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2. Концепция развития дополнительного образования детей до 2030 г.</w:t>
      </w:r>
    </w:p>
    <w:p w14:paraId="4468E4CF" w14:textId="77777777" w:rsidR="00FB2195" w:rsidRPr="00FB2195" w:rsidRDefault="00FB2195" w:rsidP="00FB2195">
      <w:pPr>
        <w:tabs>
          <w:tab w:val="left" w:pos="9781"/>
          <w:tab w:val="left" w:pos="992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FB2195">
        <w:rPr>
          <w:rFonts w:ascii="Times New Roman" w:eastAsia="Times New Roman" w:hAnsi="Times New Roman"/>
          <w:sz w:val="24"/>
          <w:szCs w:val="24"/>
          <w:lang w:eastAsia="zh-CN"/>
        </w:rPr>
        <w:t xml:space="preserve">3. </w:t>
      </w:r>
      <w:hyperlink r:id="rId8">
        <w:r w:rsidRPr="00FB2195">
          <w:rPr>
            <w:rFonts w:ascii="Times New Roman" w:eastAsia="Times New Roman" w:hAnsi="Times New Roman"/>
            <w:sz w:val="24"/>
            <w:szCs w:val="24"/>
            <w:lang w:eastAsia="zh-CN"/>
          </w:rPr>
          <w:t>Приказ Министерства Просвещения РФ от 27.07.2022 № 629 "Об утверждении</w:t>
        </w:r>
      </w:hyperlink>
      <w:r w:rsidRPr="00FB2195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hyperlink r:id="rId9">
        <w:r w:rsidRPr="00FB2195">
          <w:rPr>
            <w:rFonts w:ascii="Times New Roman" w:eastAsia="Times New Roman" w:hAnsi="Times New Roman"/>
            <w:sz w:val="24"/>
            <w:szCs w:val="24"/>
            <w:lang w:eastAsia="zh-CN"/>
          </w:rPr>
          <w:t>Порядка организации и осуществления образовательной деятельности по дополнительным</w:t>
        </w:r>
      </w:hyperlink>
      <w:r w:rsidRPr="00FB2195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hyperlink r:id="rId10">
        <w:r w:rsidRPr="00FB2195">
          <w:rPr>
            <w:rFonts w:ascii="Times New Roman" w:eastAsia="Times New Roman" w:hAnsi="Times New Roman"/>
            <w:sz w:val="24"/>
            <w:szCs w:val="24"/>
            <w:lang w:eastAsia="zh-CN"/>
          </w:rPr>
          <w:t>общеобразовательным программам"</w:t>
        </w:r>
        <w:r w:rsidRPr="00FB2195">
          <w:rPr>
            <w:rFonts w:ascii="Times New Roman" w:eastAsia="Times New Roman" w:hAnsi="Times New Roman"/>
            <w:b/>
            <w:sz w:val="24"/>
            <w:szCs w:val="24"/>
            <w:lang w:eastAsia="zh-CN"/>
          </w:rPr>
          <w:t>.</w:t>
        </w:r>
      </w:hyperlink>
    </w:p>
    <w:p w14:paraId="071EB0DE" w14:textId="77777777" w:rsidR="00FB2195" w:rsidRPr="00FB2195" w:rsidRDefault="00FB2195" w:rsidP="00FB2195">
      <w:pPr>
        <w:tabs>
          <w:tab w:val="left" w:pos="9781"/>
          <w:tab w:val="left" w:pos="992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B2195">
        <w:rPr>
          <w:rFonts w:ascii="Times New Roman" w:eastAsia="Times New Roman" w:hAnsi="Times New Roman"/>
          <w:sz w:val="24"/>
          <w:szCs w:val="24"/>
          <w:lang w:eastAsia="zh-CN"/>
        </w:rPr>
        <w:t xml:space="preserve">4. Устав МБОУ ЯСШ №2 </w:t>
      </w:r>
    </w:p>
    <w:p w14:paraId="7166446F" w14:textId="06EE5C76" w:rsidR="00A33F32" w:rsidRPr="00CB7419" w:rsidRDefault="00A33F32" w:rsidP="00A33F3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Программа является пропедевтическ</w:t>
      </w:r>
      <w:r w:rsidR="00FB2195">
        <w:rPr>
          <w:rFonts w:ascii="Times New Roman" w:hAnsi="Times New Roman"/>
          <w:sz w:val="24"/>
          <w:szCs w:val="24"/>
        </w:rPr>
        <w:t>ой</w:t>
      </w:r>
      <w:bookmarkStart w:id="0" w:name="_GoBack"/>
      <w:bookmarkEnd w:id="0"/>
      <w:r w:rsidRPr="00CB7419">
        <w:rPr>
          <w:rFonts w:ascii="Times New Roman" w:hAnsi="Times New Roman"/>
          <w:sz w:val="24"/>
          <w:szCs w:val="24"/>
        </w:rPr>
        <w:t xml:space="preserve"> для подготовки к дальнейшему изучению </w:t>
      </w:r>
      <w:proofErr w:type="spellStart"/>
      <w:r w:rsidRPr="00CB7419">
        <w:rPr>
          <w:rFonts w:ascii="Times New Roman" w:hAnsi="Times New Roman"/>
          <w:sz w:val="24"/>
          <w:szCs w:val="24"/>
        </w:rPr>
        <w:t>легоконструирования</w:t>
      </w:r>
      <w:proofErr w:type="spellEnd"/>
      <w:r w:rsidRPr="00CB7419">
        <w:rPr>
          <w:rFonts w:ascii="Times New Roman" w:hAnsi="Times New Roman"/>
          <w:sz w:val="24"/>
          <w:szCs w:val="24"/>
        </w:rPr>
        <w:t xml:space="preserve"> с элементами программирования. Применение </w:t>
      </w:r>
      <w:r w:rsidR="006C621C" w:rsidRPr="00CB7419">
        <w:rPr>
          <w:rFonts w:ascii="Times New Roman" w:hAnsi="Times New Roman"/>
          <w:sz w:val="24"/>
          <w:szCs w:val="24"/>
        </w:rPr>
        <w:t xml:space="preserve">подобных </w:t>
      </w:r>
      <w:r w:rsidRPr="00CB7419">
        <w:rPr>
          <w:rFonts w:ascii="Times New Roman" w:hAnsi="Times New Roman"/>
          <w:sz w:val="24"/>
          <w:szCs w:val="24"/>
        </w:rPr>
        <w:t xml:space="preserve">конструкторов </w:t>
      </w:r>
      <w:r w:rsidR="006C621C" w:rsidRPr="00CB7419">
        <w:rPr>
          <w:rFonts w:ascii="Times New Roman" w:hAnsi="Times New Roman"/>
          <w:sz w:val="24"/>
          <w:szCs w:val="24"/>
        </w:rPr>
        <w:t>в</w:t>
      </w:r>
      <w:r w:rsidRPr="00CB7419">
        <w:rPr>
          <w:rFonts w:ascii="Times New Roman" w:hAnsi="Times New Roman"/>
          <w:sz w:val="24"/>
          <w:szCs w:val="24"/>
        </w:rPr>
        <w:t>о внеурочной деятельности в школе, позволяет существенно повысить мотивацию учащихся, организовать их творческую и исследовательскую работу. А также дает возможность школьникам узнать многие важные идеи и развивать необходимые навыки в</w:t>
      </w:r>
      <w:r w:rsidR="006C621C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дальнейшей жизни.</w:t>
      </w:r>
      <w:r w:rsidRPr="00CB7419">
        <w:rPr>
          <w:rFonts w:ascii="Times New Roman" w:hAnsi="Times New Roman"/>
          <w:bCs/>
          <w:sz w:val="24"/>
          <w:szCs w:val="24"/>
        </w:rPr>
        <w:tab/>
        <w:t xml:space="preserve">           </w:t>
      </w:r>
    </w:p>
    <w:p w14:paraId="7B5C558D" w14:textId="77777777" w:rsidR="00D061A9" w:rsidRPr="00CB7419" w:rsidRDefault="00D061A9" w:rsidP="00D061A9">
      <w:pPr>
        <w:pStyle w:val="a5"/>
        <w:ind w:firstLine="567"/>
        <w:jc w:val="both"/>
        <w:rPr>
          <w:color w:val="000000"/>
        </w:rPr>
      </w:pPr>
    </w:p>
    <w:p w14:paraId="204AEC8C" w14:textId="77777777" w:rsidR="00D061A9" w:rsidRPr="00CB7419" w:rsidRDefault="00D061A9" w:rsidP="00D061A9">
      <w:pPr>
        <w:pStyle w:val="Default"/>
      </w:pPr>
      <w:r w:rsidRPr="00CB7419">
        <w:rPr>
          <w:b/>
          <w:bCs/>
        </w:rPr>
        <w:t xml:space="preserve">Цель: </w:t>
      </w:r>
      <w:r w:rsidR="00A33F32" w:rsidRPr="00CB7419">
        <w:rPr>
          <w:bCs/>
        </w:rPr>
        <w:t>развитие навыков конструирования, логического мышления, а также всестороннее развитие личности обучающегося.</w:t>
      </w:r>
    </w:p>
    <w:p w14:paraId="7561871B" w14:textId="77777777" w:rsidR="00D061A9" w:rsidRPr="00CB7419" w:rsidRDefault="00D061A9" w:rsidP="00D061A9">
      <w:pPr>
        <w:pStyle w:val="Default"/>
      </w:pPr>
      <w:r w:rsidRPr="00CB7419">
        <w:rPr>
          <w:b/>
          <w:bCs/>
        </w:rPr>
        <w:t xml:space="preserve">Задачи: </w:t>
      </w:r>
    </w:p>
    <w:p w14:paraId="39890541" w14:textId="77777777" w:rsidR="00D061A9" w:rsidRPr="00CB7419" w:rsidRDefault="00D061A9" w:rsidP="00D061A9">
      <w:pPr>
        <w:pStyle w:val="Default"/>
        <w:numPr>
          <w:ilvl w:val="0"/>
          <w:numId w:val="26"/>
        </w:numPr>
      </w:pPr>
      <w:r w:rsidRPr="00CB7419">
        <w:t xml:space="preserve">Ознакомление с основными принципами механики; </w:t>
      </w:r>
    </w:p>
    <w:p w14:paraId="589B5E90" w14:textId="77777777" w:rsidR="00D061A9" w:rsidRPr="00CB7419" w:rsidRDefault="00D061A9" w:rsidP="00D061A9">
      <w:pPr>
        <w:pStyle w:val="Default"/>
        <w:numPr>
          <w:ilvl w:val="0"/>
          <w:numId w:val="26"/>
        </w:numPr>
      </w:pPr>
      <w:r w:rsidRPr="00CB7419">
        <w:t xml:space="preserve">Развитие умения работать по предложенным инструкциям; </w:t>
      </w:r>
    </w:p>
    <w:p w14:paraId="5B878CE2" w14:textId="77777777" w:rsidR="00D061A9" w:rsidRPr="00CB7419" w:rsidRDefault="00D061A9" w:rsidP="00D061A9">
      <w:pPr>
        <w:pStyle w:val="Default"/>
        <w:numPr>
          <w:ilvl w:val="0"/>
          <w:numId w:val="26"/>
        </w:numPr>
      </w:pPr>
      <w:r w:rsidRPr="00CB7419">
        <w:t xml:space="preserve">Развитие умения творчески подходить к решению задачи; </w:t>
      </w:r>
    </w:p>
    <w:p w14:paraId="7A349A62" w14:textId="77777777" w:rsidR="00D061A9" w:rsidRPr="00CB7419" w:rsidRDefault="00D061A9" w:rsidP="00D061A9">
      <w:pPr>
        <w:pStyle w:val="Default"/>
        <w:numPr>
          <w:ilvl w:val="0"/>
          <w:numId w:val="26"/>
        </w:numPr>
      </w:pPr>
      <w:r w:rsidRPr="00CB7419">
        <w:t xml:space="preserve">Развитие умения довести решение задачи до работающей модели; </w:t>
      </w:r>
    </w:p>
    <w:p w14:paraId="4F138B1A" w14:textId="77777777" w:rsidR="00D061A9" w:rsidRPr="00CB7419" w:rsidRDefault="00D061A9" w:rsidP="00D061A9">
      <w:pPr>
        <w:pStyle w:val="Default"/>
        <w:numPr>
          <w:ilvl w:val="0"/>
          <w:numId w:val="26"/>
        </w:numPr>
      </w:pPr>
      <w:r w:rsidRPr="00CB7419">
        <w:t>Развитие умения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</w:t>
      </w:r>
    </w:p>
    <w:p w14:paraId="3BCC34B2" w14:textId="77777777" w:rsidR="00D061A9" w:rsidRPr="00CB7419" w:rsidRDefault="00D061A9" w:rsidP="00D061A9">
      <w:pPr>
        <w:pStyle w:val="Default"/>
        <w:numPr>
          <w:ilvl w:val="0"/>
          <w:numId w:val="26"/>
        </w:numPr>
      </w:pPr>
      <w:r w:rsidRPr="00CB7419">
        <w:t xml:space="preserve">Развитие умения работать над проектом в команде, эффективно распределять обязанности. </w:t>
      </w:r>
    </w:p>
    <w:p w14:paraId="240E58BF" w14:textId="77777777" w:rsidR="00A33F32" w:rsidRPr="00CB7419" w:rsidRDefault="00A33F32" w:rsidP="00D061A9">
      <w:pPr>
        <w:pStyle w:val="Default"/>
        <w:rPr>
          <w:b/>
          <w:bCs/>
        </w:rPr>
      </w:pPr>
    </w:p>
    <w:p w14:paraId="556F672F" w14:textId="77777777" w:rsidR="00D061A9" w:rsidRPr="00CB7419" w:rsidRDefault="00D061A9" w:rsidP="00D061A9">
      <w:pPr>
        <w:pStyle w:val="Default"/>
      </w:pPr>
      <w:r w:rsidRPr="00CB7419">
        <w:rPr>
          <w:b/>
          <w:bCs/>
        </w:rPr>
        <w:t xml:space="preserve">Срок реализации </w:t>
      </w:r>
      <w:r w:rsidRPr="00CB7419">
        <w:t xml:space="preserve">образовательной программы рассчитан на 1 год обучения. </w:t>
      </w:r>
    </w:p>
    <w:p w14:paraId="2DD66113" w14:textId="77777777" w:rsidR="00D061A9" w:rsidRPr="00CB7419" w:rsidRDefault="00D061A9" w:rsidP="00D061A9">
      <w:pPr>
        <w:pStyle w:val="Default"/>
      </w:pPr>
    </w:p>
    <w:p w14:paraId="1456D811" w14:textId="77777777" w:rsidR="00DC4E74" w:rsidRPr="00CB7419" w:rsidRDefault="00DC4E74" w:rsidP="006C621C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>Планируемы</w:t>
      </w:r>
      <w:r w:rsidR="006C621C" w:rsidRPr="00CB7419">
        <w:rPr>
          <w:rFonts w:ascii="Times New Roman" w:hAnsi="Times New Roman"/>
          <w:b/>
          <w:color w:val="000000"/>
          <w:sz w:val="24"/>
          <w:szCs w:val="24"/>
        </w:rPr>
        <w:t>е результаты освоения программы</w:t>
      </w:r>
    </w:p>
    <w:p w14:paraId="62ABC68F" w14:textId="77777777" w:rsidR="00DC4E74" w:rsidRPr="00CB7419" w:rsidRDefault="00DC4E74" w:rsidP="00562C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В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ходе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изучения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курса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в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основном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формируются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и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получают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развитие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CB7419">
        <w:rPr>
          <w:rFonts w:ascii="Times New Roman" w:hAnsi="Times New Roman"/>
          <w:sz w:val="24"/>
          <w:szCs w:val="24"/>
        </w:rPr>
        <w:t>,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такие</w:t>
      </w:r>
      <w:r w:rsidR="00A04B6B" w:rsidRPr="00CB7419">
        <w:rPr>
          <w:rFonts w:ascii="Times New Roman" w:hAnsi="Times New Roman"/>
          <w:sz w:val="24"/>
          <w:szCs w:val="24"/>
        </w:rPr>
        <w:t xml:space="preserve"> </w:t>
      </w:r>
      <w:r w:rsidRPr="00CB7419">
        <w:rPr>
          <w:rFonts w:ascii="Times New Roman" w:hAnsi="Times New Roman"/>
          <w:sz w:val="24"/>
          <w:szCs w:val="24"/>
        </w:rPr>
        <w:t>как:</w:t>
      </w:r>
    </w:p>
    <w:p w14:paraId="72ED599A" w14:textId="77777777" w:rsidR="00DC4E74" w:rsidRPr="00CB7419" w:rsidRDefault="00DC4E74" w:rsidP="00534B4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14:paraId="16935A3D" w14:textId="77777777" w:rsidR="00DC4E74" w:rsidRPr="00CB7419" w:rsidRDefault="00DC4E74" w:rsidP="00534B4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14:paraId="2DF9A237" w14:textId="77777777" w:rsidR="00DC4E74" w:rsidRPr="00CB7419" w:rsidRDefault="00DC4E74" w:rsidP="00534B4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умение </w:t>
      </w:r>
      <w:proofErr w:type="spellStart"/>
      <w:r w:rsidRPr="00CB7419">
        <w:rPr>
          <w:rFonts w:ascii="Times New Roman" w:hAnsi="Times New Roman"/>
          <w:sz w:val="24"/>
          <w:szCs w:val="24"/>
        </w:rPr>
        <w:t>создавать,применять</w:t>
      </w:r>
      <w:proofErr w:type="spellEnd"/>
      <w:r w:rsidRPr="00CB7419">
        <w:rPr>
          <w:rFonts w:ascii="Times New Roman" w:hAnsi="Times New Roman"/>
          <w:sz w:val="24"/>
          <w:szCs w:val="24"/>
        </w:rPr>
        <w:t xml:space="preserve"> и преобразовывать модели по схеме для решения учебных и познавательных задач;</w:t>
      </w:r>
    </w:p>
    <w:p w14:paraId="5CD0D977" w14:textId="77777777" w:rsidR="00DC4E74" w:rsidRPr="00CB7419" w:rsidRDefault="00DC4E74" w:rsidP="00534B4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5333A0FE" w14:textId="77777777" w:rsidR="00DC4E74" w:rsidRPr="00CB7419" w:rsidRDefault="00DC4E74" w:rsidP="00534B4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14:paraId="7EB4064A" w14:textId="77777777" w:rsidR="00DC4E74" w:rsidRPr="00CB7419" w:rsidRDefault="00DC4E74" w:rsidP="008E6B6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Вместе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с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тем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вносится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существенный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вклад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в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развитие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b/>
          <w:color w:val="000000"/>
          <w:sz w:val="24"/>
          <w:szCs w:val="24"/>
        </w:rPr>
        <w:t>личностных результатов</w:t>
      </w:r>
      <w:r w:rsidRPr="00CB7419">
        <w:rPr>
          <w:rFonts w:ascii="Times New Roman" w:hAnsi="Times New Roman"/>
          <w:color w:val="000000"/>
          <w:sz w:val="24"/>
          <w:szCs w:val="24"/>
        </w:rPr>
        <w:t>,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таких</w:t>
      </w:r>
      <w:r w:rsidR="007B3D0D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как:</w:t>
      </w:r>
    </w:p>
    <w:p w14:paraId="5B6232CD" w14:textId="77777777" w:rsidR="00DC4E74" w:rsidRPr="00CB7419" w:rsidRDefault="00DC4E74" w:rsidP="00534B4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 формирование уважительного отношения к труду;</w:t>
      </w:r>
    </w:p>
    <w:p w14:paraId="6143CE4B" w14:textId="77777777" w:rsidR="00DC4E74" w:rsidRPr="00CB7419" w:rsidRDefault="00DC4E74" w:rsidP="00534B4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</w:t>
      </w:r>
      <w:r w:rsidRPr="00CB7419">
        <w:rPr>
          <w:rFonts w:ascii="Times New Roman" w:hAnsi="Times New Roman"/>
          <w:color w:val="000000"/>
          <w:sz w:val="24"/>
          <w:szCs w:val="24"/>
        </w:rPr>
        <w:t>учебно-исследовательской,</w:t>
      </w:r>
      <w:r w:rsidR="00562C1A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творческой</w:t>
      </w:r>
      <w:r w:rsidR="00562C1A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7419">
        <w:rPr>
          <w:rFonts w:ascii="Times New Roman" w:hAnsi="Times New Roman"/>
          <w:color w:val="000000"/>
          <w:sz w:val="24"/>
          <w:szCs w:val="24"/>
        </w:rPr>
        <w:t>деятельности.</w:t>
      </w:r>
    </w:p>
    <w:p w14:paraId="014DFBB3" w14:textId="77777777" w:rsidR="00DC4E74" w:rsidRPr="00CB7419" w:rsidRDefault="00DC4E74" w:rsidP="00FE50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B7419">
        <w:rPr>
          <w:rFonts w:ascii="Times New Roman" w:hAnsi="Times New Roman"/>
          <w:b/>
          <w:sz w:val="24"/>
          <w:szCs w:val="24"/>
        </w:rPr>
        <w:t>Предметны</w:t>
      </w:r>
      <w:r w:rsidR="00BF7137" w:rsidRPr="00CB7419">
        <w:rPr>
          <w:rFonts w:ascii="Times New Roman" w:hAnsi="Times New Roman"/>
          <w:b/>
          <w:sz w:val="24"/>
          <w:szCs w:val="24"/>
        </w:rPr>
        <w:t>е</w:t>
      </w:r>
      <w:r w:rsidRPr="00CB7419">
        <w:rPr>
          <w:rFonts w:ascii="Times New Roman" w:hAnsi="Times New Roman"/>
          <w:b/>
          <w:sz w:val="24"/>
          <w:szCs w:val="24"/>
        </w:rPr>
        <w:t xml:space="preserve"> результат</w:t>
      </w:r>
      <w:r w:rsidR="00BF7137" w:rsidRPr="00CB7419">
        <w:rPr>
          <w:rFonts w:ascii="Times New Roman" w:hAnsi="Times New Roman"/>
          <w:b/>
          <w:sz w:val="24"/>
          <w:szCs w:val="24"/>
        </w:rPr>
        <w:t>ы</w:t>
      </w:r>
      <w:r w:rsidRPr="00CB7419">
        <w:rPr>
          <w:rFonts w:ascii="Times New Roman" w:hAnsi="Times New Roman"/>
          <w:sz w:val="24"/>
          <w:szCs w:val="24"/>
        </w:rPr>
        <w:t>:</w:t>
      </w:r>
    </w:p>
    <w:p w14:paraId="27BDBD73" w14:textId="77777777" w:rsidR="00DC4E74" w:rsidRPr="00CB7419" w:rsidRDefault="00BF7137" w:rsidP="00FE50D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B7419">
        <w:rPr>
          <w:rFonts w:ascii="Times New Roman" w:hAnsi="Times New Roman"/>
          <w:i/>
          <w:sz w:val="24"/>
          <w:szCs w:val="24"/>
        </w:rPr>
        <w:t>Обучающиеся н</w:t>
      </w:r>
      <w:r w:rsidR="00DC4E74" w:rsidRPr="00CB7419">
        <w:rPr>
          <w:rFonts w:ascii="Times New Roman" w:hAnsi="Times New Roman"/>
          <w:i/>
          <w:sz w:val="24"/>
          <w:szCs w:val="24"/>
        </w:rPr>
        <w:t>аучатся</w:t>
      </w:r>
    </w:p>
    <w:p w14:paraId="351999D4" w14:textId="77777777" w:rsidR="00DC4E74" w:rsidRPr="00CB7419" w:rsidRDefault="00BF7137" w:rsidP="006A3D4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о</w:t>
      </w:r>
      <w:r w:rsidR="00DC4E74" w:rsidRPr="00CB7419">
        <w:rPr>
          <w:rFonts w:ascii="Times New Roman" w:hAnsi="Times New Roman"/>
          <w:sz w:val="24"/>
          <w:szCs w:val="24"/>
        </w:rPr>
        <w:t>пределять и называть детали конструктора Лего, точно классифицировать их по форме, размеру и цвету</w:t>
      </w:r>
      <w:r w:rsidRPr="00CB7419">
        <w:rPr>
          <w:rFonts w:ascii="Times New Roman" w:hAnsi="Times New Roman"/>
          <w:sz w:val="24"/>
          <w:szCs w:val="24"/>
        </w:rPr>
        <w:t>;</w:t>
      </w:r>
    </w:p>
    <w:p w14:paraId="322F3012" w14:textId="77777777" w:rsidR="0067038B" w:rsidRPr="00CB7419" w:rsidRDefault="0067038B" w:rsidP="006A3D4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7419">
        <w:rPr>
          <w:rFonts w:ascii="Times New Roman" w:hAnsi="Times New Roman"/>
          <w:sz w:val="24"/>
          <w:szCs w:val="24"/>
        </w:rPr>
        <w:t>определятьи</w:t>
      </w:r>
      <w:proofErr w:type="spellEnd"/>
      <w:r w:rsidRPr="00CB7419">
        <w:rPr>
          <w:rFonts w:ascii="Times New Roman" w:hAnsi="Times New Roman"/>
          <w:sz w:val="24"/>
          <w:szCs w:val="24"/>
        </w:rPr>
        <w:t xml:space="preserve"> называть виды  конструкций (плоские,  объемные);</w:t>
      </w:r>
    </w:p>
    <w:p w14:paraId="575400C3" w14:textId="77777777" w:rsidR="00DC4E74" w:rsidRPr="00CB7419" w:rsidRDefault="00BF7137" w:rsidP="006A3D4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и</w:t>
      </w:r>
      <w:r w:rsidR="00DC4E74" w:rsidRPr="00CB7419">
        <w:rPr>
          <w:rFonts w:ascii="Times New Roman" w:hAnsi="Times New Roman"/>
          <w:sz w:val="24"/>
          <w:szCs w:val="24"/>
        </w:rPr>
        <w:t>спользовать в моделях различные способы соединение де</w:t>
      </w:r>
      <w:r w:rsidRPr="00CB7419">
        <w:rPr>
          <w:rFonts w:ascii="Times New Roman" w:hAnsi="Times New Roman"/>
          <w:sz w:val="24"/>
          <w:szCs w:val="24"/>
        </w:rPr>
        <w:t>талей (неподвижное и подвижное);</w:t>
      </w:r>
    </w:p>
    <w:p w14:paraId="4CAE0F58" w14:textId="77777777" w:rsidR="00DC4E74" w:rsidRPr="00CB7419" w:rsidRDefault="00BF7137" w:rsidP="008F5E9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с</w:t>
      </w:r>
      <w:r w:rsidR="00DC4E74" w:rsidRPr="00CB7419">
        <w:rPr>
          <w:rFonts w:ascii="Times New Roman" w:hAnsi="Times New Roman"/>
          <w:sz w:val="24"/>
          <w:szCs w:val="24"/>
        </w:rPr>
        <w:t xml:space="preserve">амостоятельно или с помощью учителя </w:t>
      </w:r>
      <w:r w:rsidR="007E3E08" w:rsidRPr="00CB7419">
        <w:rPr>
          <w:rFonts w:ascii="Times New Roman" w:hAnsi="Times New Roman"/>
          <w:sz w:val="24"/>
          <w:szCs w:val="24"/>
        </w:rPr>
        <w:t>конструировать</w:t>
      </w:r>
      <w:r w:rsidR="00DC4E74" w:rsidRPr="00CB7419">
        <w:rPr>
          <w:rFonts w:ascii="Times New Roman" w:hAnsi="Times New Roman"/>
          <w:sz w:val="24"/>
          <w:szCs w:val="24"/>
        </w:rPr>
        <w:t xml:space="preserve"> модель по условиям, заданным взрослым, по образцу, по чертежу, по заданной схеме, по замыслу</w:t>
      </w:r>
      <w:r w:rsidRPr="00CB7419">
        <w:rPr>
          <w:rFonts w:ascii="Times New Roman" w:hAnsi="Times New Roman"/>
          <w:sz w:val="24"/>
          <w:szCs w:val="24"/>
        </w:rPr>
        <w:t>;</w:t>
      </w:r>
    </w:p>
    <w:p w14:paraId="4C8F84AD" w14:textId="77777777" w:rsidR="00DC4E74" w:rsidRPr="00CB7419" w:rsidRDefault="00BF7137" w:rsidP="008F5E9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с</w:t>
      </w:r>
      <w:r w:rsidR="00DC4E74" w:rsidRPr="00CB7419">
        <w:rPr>
          <w:rFonts w:ascii="Times New Roman" w:hAnsi="Times New Roman"/>
          <w:sz w:val="24"/>
          <w:szCs w:val="24"/>
        </w:rPr>
        <w:t>амостоятельно определять количест</w:t>
      </w:r>
      <w:r w:rsidR="007B3D0D" w:rsidRPr="00CB7419">
        <w:rPr>
          <w:rFonts w:ascii="Times New Roman" w:hAnsi="Times New Roman"/>
          <w:sz w:val="24"/>
          <w:szCs w:val="24"/>
        </w:rPr>
        <w:t>во деталей в конструкции модели</w:t>
      </w:r>
    </w:p>
    <w:p w14:paraId="38E1B54B" w14:textId="77777777" w:rsidR="007B3D0D" w:rsidRPr="00CB7419" w:rsidRDefault="007B3D0D" w:rsidP="007B3D0D">
      <w:pPr>
        <w:pStyle w:val="Default"/>
        <w:numPr>
          <w:ilvl w:val="0"/>
          <w:numId w:val="12"/>
        </w:numPr>
      </w:pPr>
      <w:r w:rsidRPr="00CB7419">
        <w:t xml:space="preserve">создавать реально действующие модели роботов; </w:t>
      </w:r>
    </w:p>
    <w:p w14:paraId="45F4CCEC" w14:textId="77777777" w:rsidR="007B3D0D" w:rsidRPr="00CB7419" w:rsidRDefault="007B3D0D" w:rsidP="007B3D0D">
      <w:pPr>
        <w:pStyle w:val="Default"/>
        <w:numPr>
          <w:ilvl w:val="0"/>
          <w:numId w:val="12"/>
        </w:numPr>
      </w:pPr>
      <w:r w:rsidRPr="00CB7419">
        <w:t xml:space="preserve">управлять поведением роботов при помощи простейшего  программирования; </w:t>
      </w:r>
    </w:p>
    <w:p w14:paraId="5B6648EF" w14:textId="77777777" w:rsidR="007B3D0D" w:rsidRPr="00CB7419" w:rsidRDefault="007B3D0D" w:rsidP="007B3D0D">
      <w:pPr>
        <w:pStyle w:val="Default"/>
        <w:numPr>
          <w:ilvl w:val="0"/>
          <w:numId w:val="12"/>
        </w:numPr>
      </w:pPr>
      <w:r w:rsidRPr="00CB7419">
        <w:t xml:space="preserve">применять на практике конструкторские, инженерные и вычислительные навыки. </w:t>
      </w:r>
    </w:p>
    <w:p w14:paraId="7E08D26F" w14:textId="77777777" w:rsidR="00DC4E74" w:rsidRPr="00CB7419" w:rsidRDefault="00BF7137" w:rsidP="00B435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B7419">
        <w:rPr>
          <w:rFonts w:ascii="Times New Roman" w:hAnsi="Times New Roman"/>
          <w:i/>
          <w:sz w:val="24"/>
          <w:szCs w:val="24"/>
        </w:rPr>
        <w:t>Обучающиеся п</w:t>
      </w:r>
      <w:r w:rsidR="00DC4E74" w:rsidRPr="00CB7419">
        <w:rPr>
          <w:rFonts w:ascii="Times New Roman" w:hAnsi="Times New Roman"/>
          <w:i/>
          <w:sz w:val="24"/>
          <w:szCs w:val="24"/>
        </w:rPr>
        <w:t>олучат возможность научиться</w:t>
      </w:r>
    </w:p>
    <w:p w14:paraId="337DF5D2" w14:textId="77777777" w:rsidR="00DC4E74" w:rsidRPr="00CB7419" w:rsidRDefault="00BF7137" w:rsidP="006A3D4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>р</w:t>
      </w:r>
      <w:r w:rsidR="00DC4E74" w:rsidRPr="00CB7419">
        <w:rPr>
          <w:rFonts w:ascii="Times New Roman" w:hAnsi="Times New Roman"/>
          <w:sz w:val="24"/>
          <w:szCs w:val="24"/>
        </w:rPr>
        <w:t>еализовывать творческий Лего-проект самостоятельно или в коллективной деятельности</w:t>
      </w:r>
      <w:r w:rsidRPr="00CB7419">
        <w:rPr>
          <w:rFonts w:ascii="Times New Roman" w:hAnsi="Times New Roman"/>
          <w:sz w:val="24"/>
          <w:szCs w:val="24"/>
        </w:rPr>
        <w:t>;</w:t>
      </w:r>
    </w:p>
    <w:p w14:paraId="024C38C2" w14:textId="77777777" w:rsidR="00B605B0" w:rsidRPr="00CB7419" w:rsidRDefault="00BF7137" w:rsidP="00EB551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участвовать в конкурсах и соревнованиях по </w:t>
      </w:r>
      <w:proofErr w:type="spellStart"/>
      <w:r w:rsidRPr="00CB7419">
        <w:rPr>
          <w:rFonts w:ascii="Times New Roman" w:hAnsi="Times New Roman"/>
          <w:sz w:val="24"/>
          <w:szCs w:val="24"/>
        </w:rPr>
        <w:t>Легоконструированию</w:t>
      </w:r>
      <w:proofErr w:type="spellEnd"/>
      <w:r w:rsidRPr="00CB7419">
        <w:rPr>
          <w:rFonts w:ascii="Times New Roman" w:hAnsi="Times New Roman"/>
          <w:sz w:val="24"/>
          <w:szCs w:val="24"/>
        </w:rPr>
        <w:t>.</w:t>
      </w:r>
    </w:p>
    <w:p w14:paraId="412A182F" w14:textId="77777777" w:rsidR="004F3F9E" w:rsidRPr="00CB7419" w:rsidRDefault="00562C1A" w:rsidP="006C621C">
      <w:pPr>
        <w:pStyle w:val="a4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br w:type="page"/>
      </w:r>
      <w:r w:rsidR="006C621C" w:rsidRPr="00CB7419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программы</w:t>
      </w:r>
    </w:p>
    <w:p w14:paraId="06EE9547" w14:textId="77777777" w:rsidR="00245091" w:rsidRPr="00CB7419" w:rsidRDefault="00245091" w:rsidP="00937C2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>1 полугодие</w:t>
      </w:r>
    </w:p>
    <w:p w14:paraId="09E172E1" w14:textId="77777777" w:rsidR="00F47CD6" w:rsidRPr="00CB7419" w:rsidRDefault="004A0336" w:rsidP="00937C2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>Раздел 1:Введение ( 2 часа).</w:t>
      </w:r>
    </w:p>
    <w:p w14:paraId="2900CA0D" w14:textId="77777777" w:rsidR="004A0336" w:rsidRPr="00CB7419" w:rsidRDefault="004A0336" w:rsidP="00937C2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E5423ED" w14:textId="77777777" w:rsidR="00937C2A" w:rsidRPr="00CB7419" w:rsidRDefault="004A0336" w:rsidP="00937C2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>Раздел 2</w:t>
      </w:r>
      <w:r w:rsidR="00937C2A" w:rsidRPr="00CB7419">
        <w:rPr>
          <w:rFonts w:ascii="Times New Roman" w:hAnsi="Times New Roman"/>
          <w:b/>
          <w:color w:val="000000"/>
          <w:sz w:val="24"/>
          <w:szCs w:val="24"/>
        </w:rPr>
        <w:t>: Первые шаги. Знакомство с конструктором Лего (3 часа)</w:t>
      </w:r>
    </w:p>
    <w:p w14:paraId="1CF2EE5A" w14:textId="77777777" w:rsidR="00937C2A" w:rsidRPr="00CB7419" w:rsidRDefault="00937C2A" w:rsidP="00245091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 xml:space="preserve">Вводное занятие. Инструктаж по технике безопасности. </w:t>
      </w:r>
    </w:p>
    <w:p w14:paraId="2EAEAF77" w14:textId="77777777" w:rsidR="00245091" w:rsidRPr="00CB7419" w:rsidRDefault="00937C2A" w:rsidP="00245091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Знакомство с комплектацией и названиями деталей. Линейные и двумерные конструкции ЛЕГО.</w:t>
      </w:r>
    </w:p>
    <w:p w14:paraId="7E8E279E" w14:textId="77777777" w:rsidR="00937C2A" w:rsidRPr="00CB7419" w:rsidRDefault="00937C2A" w:rsidP="00245091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Создание конструкции дома по заданной схеме</w:t>
      </w:r>
      <w:r w:rsidR="008A6263" w:rsidRPr="00CB7419">
        <w:rPr>
          <w:rFonts w:ascii="Times New Roman" w:hAnsi="Times New Roman"/>
          <w:color w:val="000000"/>
          <w:sz w:val="24"/>
          <w:szCs w:val="24"/>
        </w:rPr>
        <w:t>.</w:t>
      </w:r>
    </w:p>
    <w:p w14:paraId="2E92CBDD" w14:textId="77777777" w:rsidR="00F47CD6" w:rsidRPr="00CB7419" w:rsidRDefault="00F47CD6" w:rsidP="00937C2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0A3B3AD" w14:textId="77777777" w:rsidR="00937C2A" w:rsidRPr="00CB7419" w:rsidRDefault="004A0336" w:rsidP="00937C2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>Раздел 3</w:t>
      </w:r>
      <w:r w:rsidR="00937C2A" w:rsidRPr="00CB7419">
        <w:rPr>
          <w:rFonts w:ascii="Times New Roman" w:hAnsi="Times New Roman"/>
          <w:b/>
          <w:color w:val="000000"/>
          <w:sz w:val="24"/>
          <w:szCs w:val="24"/>
        </w:rPr>
        <w:t>:</w:t>
      </w:r>
      <w:r w:rsidR="00937C2A" w:rsidRPr="00CB74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7C2A" w:rsidRPr="00CB7419">
        <w:rPr>
          <w:rFonts w:ascii="Times New Roman" w:hAnsi="Times New Roman"/>
          <w:b/>
          <w:color w:val="000000"/>
          <w:sz w:val="24"/>
          <w:szCs w:val="24"/>
        </w:rPr>
        <w:t>Зубчатые колеса. Принципиальные и основные модели (9 часов)</w:t>
      </w:r>
    </w:p>
    <w:p w14:paraId="3330DE3F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 xml:space="preserve">Трёхмерные конструкции. Зубчатая передача. Направление и скорость вращения двух зубчатых колёс одного размера. Сборка трёхмерной модели по схеме. </w:t>
      </w:r>
    </w:p>
    <w:p w14:paraId="74CAEE07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 xml:space="preserve">Классификация зубчатых колёс.  Прямозубое колесо. Ведомое  колесо, ведущее колесо. Сборка трёхмерной детали с зубчатыми колёсами по схеме. </w:t>
      </w:r>
    </w:p>
    <w:p w14:paraId="281A65E6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Конструкции с тремя зубчатыми колёсами. Зубчатые колёса. Зубчатая передача.</w:t>
      </w:r>
    </w:p>
    <w:p w14:paraId="17C3FD00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Конструкция, увеличивающая скорость вращения. Конструкция с двумя зубчатыми колёсами разного размера. Подсчет передаточного числа. Создание модели миксера по заданным свойствам.</w:t>
      </w:r>
    </w:p>
    <w:p w14:paraId="54CDB7AC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Уменьшение скорости вращения. Конструкция для уменьшения скорости вращения. Пропорция.</w:t>
      </w:r>
    </w:p>
    <w:p w14:paraId="730C370B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Творческая работа. «Велосипед для езды по горам». Создание конструкции по описанию её свойств.</w:t>
      </w:r>
    </w:p>
    <w:p w14:paraId="36A8A0F9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Коронное зубчатое колесо. Работа крутящего момента под углом 90º. Зацепление под углом 90º.  Передаточное число.</w:t>
      </w:r>
    </w:p>
    <w:p w14:paraId="7E345395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Карусель. Уменьшение / Увеличение скорости вращения.</w:t>
      </w:r>
    </w:p>
    <w:p w14:paraId="3877873F" w14:textId="77777777" w:rsidR="00937C2A" w:rsidRPr="00CB7419" w:rsidRDefault="00937C2A" w:rsidP="00937C2A">
      <w:pPr>
        <w:numPr>
          <w:ilvl w:val="0"/>
          <w:numId w:val="27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Творческая работа. Тележка для мороженого.</w:t>
      </w:r>
    </w:p>
    <w:p w14:paraId="5C8C4923" w14:textId="77777777" w:rsidR="00F47CD6" w:rsidRPr="00CB7419" w:rsidRDefault="00F47CD6" w:rsidP="003324E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CDEA7F9" w14:textId="77777777" w:rsidR="00937C2A" w:rsidRPr="00CB7419" w:rsidRDefault="003324E4" w:rsidP="003324E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>Раздел 3: Колеса и оси. При</w:t>
      </w:r>
      <w:r w:rsidR="004A0336" w:rsidRPr="00CB7419">
        <w:rPr>
          <w:rFonts w:ascii="Times New Roman" w:hAnsi="Times New Roman"/>
          <w:b/>
          <w:color w:val="000000"/>
          <w:sz w:val="24"/>
          <w:szCs w:val="24"/>
        </w:rPr>
        <w:t>нципиальные и основные модели (8</w:t>
      </w:r>
      <w:r w:rsidRPr="00CB7419">
        <w:rPr>
          <w:rFonts w:ascii="Times New Roman" w:hAnsi="Times New Roman"/>
          <w:b/>
          <w:color w:val="000000"/>
          <w:sz w:val="24"/>
          <w:szCs w:val="24"/>
        </w:rPr>
        <w:t xml:space="preserve"> часов)</w:t>
      </w:r>
    </w:p>
    <w:p w14:paraId="54DEB048" w14:textId="77777777" w:rsidR="003324E4" w:rsidRPr="00CB7419" w:rsidRDefault="003324E4" w:rsidP="003324E4">
      <w:pPr>
        <w:numPr>
          <w:ilvl w:val="0"/>
          <w:numId w:val="28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Скользящая модель. Роликовая модель. Пандус. Колёса. Трение скольжения, трение качения.</w:t>
      </w:r>
    </w:p>
    <w:p w14:paraId="7E1D962A" w14:textId="77777777" w:rsidR="003324E4" w:rsidRPr="00CB7419" w:rsidRDefault="003324E4" w:rsidP="003324E4">
      <w:pPr>
        <w:numPr>
          <w:ilvl w:val="0"/>
          <w:numId w:val="28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Модель с одной фиксированной осью и модель с отдельными осями. Машинки. Сравнение маневренности моделей с разными типами  осей.</w:t>
      </w:r>
    </w:p>
    <w:p w14:paraId="5016CB8F" w14:textId="77777777" w:rsidR="003324E4" w:rsidRPr="00CB7419" w:rsidRDefault="003324E4" w:rsidP="003324E4">
      <w:pPr>
        <w:numPr>
          <w:ilvl w:val="0"/>
          <w:numId w:val="28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Урок-состязание. Машина для Деда Мороза. Гонки на машинках. Модели с одной фиксированной ось и с отдельными осями.</w:t>
      </w:r>
    </w:p>
    <w:p w14:paraId="158C01FF" w14:textId="77777777" w:rsidR="004462A2" w:rsidRPr="00CB7419" w:rsidRDefault="004462A2" w:rsidP="004462A2">
      <w:pPr>
        <w:numPr>
          <w:ilvl w:val="0"/>
          <w:numId w:val="28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Создание модели по заданию свойств. Тачка. Угол наклона, скорость, трение качения, трение скольжения.</w:t>
      </w:r>
    </w:p>
    <w:p w14:paraId="37354D55" w14:textId="77777777" w:rsidR="00F47CD6" w:rsidRPr="00CB7419" w:rsidRDefault="00F47CD6" w:rsidP="003324E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2E48A7A" w14:textId="77777777" w:rsidR="003324E4" w:rsidRPr="00CB7419" w:rsidRDefault="003324E4" w:rsidP="003324E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>Раздел 4: Рычаги. Принципиальные и основные модели (5 часа)</w:t>
      </w:r>
    </w:p>
    <w:p w14:paraId="64A12091" w14:textId="77777777" w:rsidR="003324E4" w:rsidRPr="00CB7419" w:rsidRDefault="003324E4" w:rsidP="004462A2">
      <w:pPr>
        <w:numPr>
          <w:ilvl w:val="0"/>
          <w:numId w:val="29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Принципиальные модели. Рычаги и оси. Рычаги  первого рода. Зависимость силы от длины рычага.</w:t>
      </w:r>
    </w:p>
    <w:p w14:paraId="146B4800" w14:textId="77777777" w:rsidR="004462A2" w:rsidRPr="00CB7419" w:rsidRDefault="004462A2" w:rsidP="004462A2">
      <w:pPr>
        <w:numPr>
          <w:ilvl w:val="0"/>
          <w:numId w:val="29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Творческое задание «Шлагбаум»</w:t>
      </w:r>
    </w:p>
    <w:p w14:paraId="72B5DBFF" w14:textId="77777777" w:rsidR="004462A2" w:rsidRPr="00CB7419" w:rsidRDefault="004462A2" w:rsidP="004462A2">
      <w:pPr>
        <w:numPr>
          <w:ilvl w:val="0"/>
          <w:numId w:val="29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Рычаг «Катапульта». Рычаги первого рода. Ось вращения, груз, сила.</w:t>
      </w:r>
    </w:p>
    <w:p w14:paraId="45C5C816" w14:textId="77777777" w:rsidR="00F47CD6" w:rsidRPr="00CB7419" w:rsidRDefault="00F47CD6" w:rsidP="004462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4F99D6F9" w14:textId="77777777" w:rsidR="003324E4" w:rsidRPr="00CB7419" w:rsidRDefault="004462A2" w:rsidP="004462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>Раздел 5: Шкивы. Принципиальные и основные модели (9 часов)</w:t>
      </w:r>
    </w:p>
    <w:p w14:paraId="5BD8E646" w14:textId="77777777" w:rsidR="003324E4" w:rsidRPr="00CB7419" w:rsidRDefault="004462A2" w:rsidP="004462A2">
      <w:pPr>
        <w:numPr>
          <w:ilvl w:val="0"/>
          <w:numId w:val="30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Принципиальные модели «Шкивы». Ведомый шкив, ведущий шкив. Направление вращения. Сборка конструкции по её схеме.</w:t>
      </w:r>
    </w:p>
    <w:p w14:paraId="2B06E0C6" w14:textId="77777777" w:rsidR="004462A2" w:rsidRPr="00CB7419" w:rsidRDefault="004462A2" w:rsidP="004462A2">
      <w:pPr>
        <w:numPr>
          <w:ilvl w:val="0"/>
          <w:numId w:val="30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Изменение направления движения. Прогнозирование направления вращения</w:t>
      </w:r>
    </w:p>
    <w:p w14:paraId="41E9E17F" w14:textId="77777777" w:rsidR="004462A2" w:rsidRPr="00CB7419" w:rsidRDefault="004462A2" w:rsidP="004462A2">
      <w:pPr>
        <w:numPr>
          <w:ilvl w:val="0"/>
          <w:numId w:val="30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Увеличение, уменьшение скорости вращения. Угловая скорость.</w:t>
      </w:r>
    </w:p>
    <w:p w14:paraId="447CAF9C" w14:textId="77777777" w:rsidR="004462A2" w:rsidRPr="00CB7419" w:rsidRDefault="004462A2" w:rsidP="004462A2">
      <w:pPr>
        <w:numPr>
          <w:ilvl w:val="0"/>
          <w:numId w:val="30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>Изменение направления движения. Простой закреплённый шкив или блок.</w:t>
      </w:r>
    </w:p>
    <w:p w14:paraId="7E69D1C7" w14:textId="77777777" w:rsidR="004462A2" w:rsidRPr="00CB7419" w:rsidRDefault="004462A2" w:rsidP="004462A2">
      <w:pPr>
        <w:numPr>
          <w:ilvl w:val="0"/>
          <w:numId w:val="30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lastRenderedPageBreak/>
        <w:t>Подъёмный кран. Создание модели по заданию свойств. Творческое задание.</w:t>
      </w:r>
    </w:p>
    <w:p w14:paraId="3CA1C4E4" w14:textId="77777777" w:rsidR="004462A2" w:rsidRPr="00CB7419" w:rsidRDefault="00B7010F" w:rsidP="004462A2">
      <w:pPr>
        <w:numPr>
          <w:ilvl w:val="0"/>
          <w:numId w:val="30"/>
        </w:numPr>
        <w:tabs>
          <w:tab w:val="left" w:pos="426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B7419">
        <w:rPr>
          <w:rFonts w:ascii="Times New Roman" w:hAnsi="Times New Roman"/>
          <w:color w:val="000000"/>
          <w:sz w:val="24"/>
          <w:szCs w:val="24"/>
        </w:rPr>
        <w:t xml:space="preserve">Изменение скорости, </w:t>
      </w:r>
      <w:r w:rsidR="004462A2" w:rsidRPr="00CB7419">
        <w:rPr>
          <w:rFonts w:ascii="Times New Roman" w:hAnsi="Times New Roman"/>
          <w:color w:val="000000"/>
          <w:sz w:val="24"/>
          <w:szCs w:val="24"/>
        </w:rPr>
        <w:t>направления вращения. Ведущий шкив, ведомый шкив, проскальзывание.</w:t>
      </w:r>
    </w:p>
    <w:p w14:paraId="250B3393" w14:textId="77777777" w:rsidR="00F47CD6" w:rsidRPr="00CB7419" w:rsidRDefault="00F47CD6" w:rsidP="004462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39C65296" w14:textId="77777777" w:rsidR="004A0336" w:rsidRPr="00CB7419" w:rsidRDefault="004462A2" w:rsidP="004462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B7419">
        <w:rPr>
          <w:rFonts w:ascii="Times New Roman" w:hAnsi="Times New Roman"/>
          <w:b/>
          <w:color w:val="000000"/>
          <w:sz w:val="24"/>
          <w:szCs w:val="24"/>
        </w:rPr>
        <w:t xml:space="preserve">Раздел 6: </w:t>
      </w:r>
      <w:r w:rsidR="004A0336" w:rsidRPr="00CB7419">
        <w:rPr>
          <w:rFonts w:ascii="Times New Roman" w:hAnsi="Times New Roman"/>
          <w:b/>
          <w:color w:val="000000"/>
          <w:sz w:val="24"/>
          <w:szCs w:val="24"/>
        </w:rPr>
        <w:t>Физика 7 часов</w:t>
      </w:r>
    </w:p>
    <w:p w14:paraId="085B2993" w14:textId="77777777" w:rsidR="004A0336" w:rsidRPr="00CB7419" w:rsidRDefault="004A0336" w:rsidP="004A0336">
      <w:pPr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Изучение </w:t>
      </w:r>
      <w:proofErr w:type="spellStart"/>
      <w:r w:rsidRPr="00CB7419">
        <w:rPr>
          <w:rFonts w:ascii="Times New Roman" w:hAnsi="Times New Roman"/>
          <w:sz w:val="24"/>
          <w:szCs w:val="24"/>
        </w:rPr>
        <w:t>обучающимеся</w:t>
      </w:r>
      <w:proofErr w:type="spellEnd"/>
      <w:r w:rsidRPr="00CB7419">
        <w:rPr>
          <w:rFonts w:ascii="Times New Roman" w:hAnsi="Times New Roman"/>
          <w:sz w:val="24"/>
          <w:szCs w:val="24"/>
        </w:rPr>
        <w:t xml:space="preserve"> основных разделов физики и применения их на практике.</w:t>
      </w:r>
    </w:p>
    <w:p w14:paraId="2C56A127" w14:textId="77777777" w:rsidR="00245091" w:rsidRPr="00CB7419" w:rsidRDefault="004A0336" w:rsidP="002623E1">
      <w:pPr>
        <w:pStyle w:val="Default"/>
        <w:rPr>
          <w:b/>
        </w:rPr>
      </w:pPr>
      <w:r w:rsidRPr="00CB7419">
        <w:rPr>
          <w:b/>
        </w:rPr>
        <w:t xml:space="preserve">Раздел 7: Математика </w:t>
      </w:r>
      <w:r w:rsidR="00245091" w:rsidRPr="00CB7419">
        <w:rPr>
          <w:b/>
        </w:rPr>
        <w:t>(</w:t>
      </w:r>
      <w:r w:rsidRPr="00CB7419">
        <w:rPr>
          <w:b/>
        </w:rPr>
        <w:t>5 часов</w:t>
      </w:r>
      <w:r w:rsidR="00FC10A0" w:rsidRPr="00CB7419">
        <w:rPr>
          <w:b/>
        </w:rPr>
        <w:t>)</w:t>
      </w:r>
    </w:p>
    <w:p w14:paraId="12712A37" w14:textId="77777777" w:rsidR="004A0336" w:rsidRPr="00CB7419" w:rsidRDefault="004A0336" w:rsidP="002623E1">
      <w:pPr>
        <w:pStyle w:val="Default"/>
      </w:pPr>
      <w:r w:rsidRPr="00CB7419">
        <w:rPr>
          <w:b/>
        </w:rPr>
        <w:t xml:space="preserve">Изучение </w:t>
      </w:r>
      <w:proofErr w:type="spellStart"/>
      <w:r w:rsidRPr="00CB7419">
        <w:rPr>
          <w:b/>
        </w:rPr>
        <w:t>обучающимеся</w:t>
      </w:r>
      <w:proofErr w:type="spellEnd"/>
      <w:r w:rsidRPr="00CB7419">
        <w:rPr>
          <w:b/>
        </w:rPr>
        <w:t>:</w:t>
      </w:r>
    </w:p>
    <w:p w14:paraId="1A6D39AE" w14:textId="77777777" w:rsidR="002623E1" w:rsidRPr="00CB7419" w:rsidRDefault="00FC10A0" w:rsidP="00245091">
      <w:pPr>
        <w:pStyle w:val="Default"/>
        <w:numPr>
          <w:ilvl w:val="0"/>
          <w:numId w:val="44"/>
        </w:numPr>
      </w:pPr>
      <w:r w:rsidRPr="00CB7419">
        <w:t xml:space="preserve"> </w:t>
      </w:r>
      <w:proofErr w:type="spellStart"/>
      <w:r w:rsidR="004A0336" w:rsidRPr="00CB7419">
        <w:t>Вычесление</w:t>
      </w:r>
      <w:proofErr w:type="spellEnd"/>
      <w:r w:rsidR="004A0336" w:rsidRPr="00CB7419">
        <w:t xml:space="preserve"> скорости</w:t>
      </w:r>
    </w:p>
    <w:p w14:paraId="6B4A7670" w14:textId="77777777" w:rsidR="004A0336" w:rsidRPr="00CB7419" w:rsidRDefault="004A0336" w:rsidP="002623E1">
      <w:pPr>
        <w:pStyle w:val="Default"/>
        <w:numPr>
          <w:ilvl w:val="0"/>
          <w:numId w:val="44"/>
        </w:numPr>
      </w:pPr>
      <w:r w:rsidRPr="00CB7419">
        <w:t xml:space="preserve">Отношение </w:t>
      </w:r>
      <w:proofErr w:type="spellStart"/>
      <w:r w:rsidRPr="00CB7419">
        <w:t>велечин</w:t>
      </w:r>
      <w:proofErr w:type="spellEnd"/>
      <w:r w:rsidRPr="00CB7419">
        <w:t>. Дроби.</w:t>
      </w:r>
    </w:p>
    <w:p w14:paraId="22AEA9AA" w14:textId="77777777" w:rsidR="00245091" w:rsidRPr="00CB7419" w:rsidRDefault="004A0336" w:rsidP="002623E1">
      <w:pPr>
        <w:pStyle w:val="Default"/>
        <w:numPr>
          <w:ilvl w:val="0"/>
          <w:numId w:val="44"/>
        </w:numPr>
      </w:pPr>
      <w:r w:rsidRPr="00CB7419">
        <w:t>Оценка погрешности</w:t>
      </w:r>
      <w:r w:rsidR="002623E1" w:rsidRPr="00CB7419">
        <w:t xml:space="preserve">. </w:t>
      </w:r>
    </w:p>
    <w:p w14:paraId="21AFA5B8" w14:textId="77777777" w:rsidR="004A0336" w:rsidRPr="00CB7419" w:rsidRDefault="004A0336" w:rsidP="002623E1">
      <w:pPr>
        <w:pStyle w:val="Default"/>
        <w:numPr>
          <w:ilvl w:val="0"/>
          <w:numId w:val="44"/>
        </w:numPr>
      </w:pPr>
      <w:proofErr w:type="spellStart"/>
      <w:r w:rsidRPr="00CB7419">
        <w:t>Вычесление</w:t>
      </w:r>
      <w:proofErr w:type="spellEnd"/>
      <w:r w:rsidRPr="00CB7419">
        <w:t xml:space="preserve"> средних значений.</w:t>
      </w:r>
    </w:p>
    <w:p w14:paraId="6A7537D7" w14:textId="77777777" w:rsidR="00F47CD6" w:rsidRPr="00CB7419" w:rsidRDefault="00F47CD6" w:rsidP="00245091">
      <w:pPr>
        <w:pStyle w:val="Default"/>
        <w:rPr>
          <w:b/>
        </w:rPr>
      </w:pPr>
    </w:p>
    <w:p w14:paraId="2DEC358F" w14:textId="77777777" w:rsidR="00245091" w:rsidRPr="00CB7419" w:rsidRDefault="004A0336" w:rsidP="00245091">
      <w:pPr>
        <w:pStyle w:val="Default"/>
        <w:rPr>
          <w:b/>
        </w:rPr>
      </w:pPr>
      <w:r w:rsidRPr="00CB7419">
        <w:rPr>
          <w:b/>
        </w:rPr>
        <w:t>Раздел 7</w:t>
      </w:r>
      <w:r w:rsidR="00245091" w:rsidRPr="00CB7419">
        <w:rPr>
          <w:b/>
        </w:rPr>
        <w:t>: Изготовление моделей</w:t>
      </w:r>
      <w:r w:rsidRPr="00CB7419">
        <w:rPr>
          <w:b/>
        </w:rPr>
        <w:t xml:space="preserve"> (63</w:t>
      </w:r>
      <w:r w:rsidR="00FC10A0" w:rsidRPr="00CB7419">
        <w:rPr>
          <w:b/>
        </w:rPr>
        <w:t xml:space="preserve"> часа)</w:t>
      </w:r>
    </w:p>
    <w:p w14:paraId="59CF6B7D" w14:textId="77777777" w:rsidR="00FC10A0" w:rsidRPr="00CB7419" w:rsidRDefault="004A0336" w:rsidP="00FC10A0">
      <w:pPr>
        <w:pStyle w:val="Default"/>
        <w:ind w:left="720"/>
      </w:pPr>
      <w:r w:rsidRPr="00CB7419">
        <w:t>Сборка различных моделей  с применением полученных знаний физики и математики.</w:t>
      </w:r>
    </w:p>
    <w:p w14:paraId="055B91A0" w14:textId="77777777" w:rsidR="004A0336" w:rsidRPr="00CB7419" w:rsidRDefault="004A0336" w:rsidP="00FC10A0">
      <w:pPr>
        <w:pStyle w:val="Default"/>
        <w:ind w:left="720"/>
      </w:pPr>
    </w:p>
    <w:p w14:paraId="24EE5A3A" w14:textId="77777777" w:rsidR="00FC10A0" w:rsidRPr="00CB7419" w:rsidRDefault="00FC10A0" w:rsidP="0016714E">
      <w:pPr>
        <w:tabs>
          <w:tab w:val="left" w:pos="54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7419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14:paraId="67083843" w14:textId="77777777" w:rsidR="0016714E" w:rsidRPr="00CB7419" w:rsidRDefault="0016714E" w:rsidP="0016714E">
      <w:pPr>
        <w:tabs>
          <w:tab w:val="left" w:pos="54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3"/>
        <w:gridCol w:w="6763"/>
        <w:gridCol w:w="2203"/>
      </w:tblGrid>
      <w:tr w:rsidR="00FC10A0" w:rsidRPr="00CB7419" w14:paraId="5D3B9F0B" w14:textId="77777777" w:rsidTr="00B03C9F">
        <w:tc>
          <w:tcPr>
            <w:tcW w:w="817" w:type="dxa"/>
          </w:tcPr>
          <w:p w14:paraId="41635056" w14:textId="77777777" w:rsidR="00FC10A0" w:rsidRPr="00CB7419" w:rsidRDefault="00FC10A0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5" w:type="dxa"/>
          </w:tcPr>
          <w:p w14:paraId="1A0DBF99" w14:textId="77777777" w:rsidR="00FC10A0" w:rsidRPr="00CB7419" w:rsidRDefault="00FC10A0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233" w:type="dxa"/>
          </w:tcPr>
          <w:p w14:paraId="1C7C0795" w14:textId="77777777" w:rsidR="00FC10A0" w:rsidRPr="00CB7419" w:rsidRDefault="00FC10A0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Количество часов</w:t>
            </w:r>
          </w:p>
        </w:tc>
      </w:tr>
      <w:tr w:rsidR="00FC10A0" w:rsidRPr="00CB7419" w14:paraId="2B1F03A5" w14:textId="77777777" w:rsidTr="00B03C9F">
        <w:trPr>
          <w:trHeight w:val="292"/>
        </w:trPr>
        <w:tc>
          <w:tcPr>
            <w:tcW w:w="817" w:type="dxa"/>
          </w:tcPr>
          <w:p w14:paraId="53514083" w14:textId="77777777" w:rsidR="00FC10A0" w:rsidRPr="00CB7419" w:rsidRDefault="00FC10A0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</w:tcPr>
          <w:p w14:paraId="6F24C16C" w14:textId="77777777" w:rsidR="00FC10A0" w:rsidRPr="00CB7419" w:rsidRDefault="004A0336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 .</w:t>
            </w:r>
          </w:p>
        </w:tc>
        <w:tc>
          <w:tcPr>
            <w:tcW w:w="2233" w:type="dxa"/>
          </w:tcPr>
          <w:p w14:paraId="701D3249" w14:textId="77777777" w:rsidR="00FC10A0" w:rsidRPr="00CB7419" w:rsidRDefault="004A0336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0336" w:rsidRPr="00CB7419" w14:paraId="6DE2C148" w14:textId="77777777" w:rsidTr="00B03C9F">
        <w:trPr>
          <w:trHeight w:val="274"/>
        </w:trPr>
        <w:tc>
          <w:tcPr>
            <w:tcW w:w="817" w:type="dxa"/>
          </w:tcPr>
          <w:p w14:paraId="5FDBA4C9" w14:textId="77777777" w:rsidR="004A0336" w:rsidRPr="00CB7419" w:rsidRDefault="00B03C9F" w:rsidP="0016714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</w:tcPr>
          <w:p w14:paraId="084D96AE" w14:textId="77777777" w:rsidR="004A0336" w:rsidRPr="00CB7419" w:rsidRDefault="00B03C9F" w:rsidP="00B0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Первые шаги. Знакомство с конструктором Лего.</w:t>
            </w:r>
          </w:p>
        </w:tc>
        <w:tc>
          <w:tcPr>
            <w:tcW w:w="2233" w:type="dxa"/>
          </w:tcPr>
          <w:p w14:paraId="239A34A7" w14:textId="77777777" w:rsidR="004A0336" w:rsidRPr="00CB7419" w:rsidRDefault="00B03C9F" w:rsidP="0016714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10A0" w:rsidRPr="00CB7419" w14:paraId="660947DA" w14:textId="77777777" w:rsidTr="00B03C9F">
        <w:tc>
          <w:tcPr>
            <w:tcW w:w="817" w:type="dxa"/>
          </w:tcPr>
          <w:p w14:paraId="2F1DE676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5" w:type="dxa"/>
          </w:tcPr>
          <w:p w14:paraId="291F07B9" w14:textId="77777777" w:rsidR="00FC10A0" w:rsidRPr="00CB7419" w:rsidRDefault="00FC10A0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Зубчатые колеса. Принципиальные и основные модели</w:t>
            </w:r>
          </w:p>
        </w:tc>
        <w:tc>
          <w:tcPr>
            <w:tcW w:w="2233" w:type="dxa"/>
          </w:tcPr>
          <w:p w14:paraId="2678094B" w14:textId="77777777" w:rsidR="00FC10A0" w:rsidRPr="00CB7419" w:rsidRDefault="00B03C9F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10A0" w:rsidRPr="00CB7419" w14:paraId="52223107" w14:textId="77777777" w:rsidTr="00B03C9F">
        <w:tc>
          <w:tcPr>
            <w:tcW w:w="817" w:type="dxa"/>
          </w:tcPr>
          <w:p w14:paraId="0D166C96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5" w:type="dxa"/>
          </w:tcPr>
          <w:p w14:paraId="305069AB" w14:textId="77777777" w:rsidR="00FC10A0" w:rsidRPr="00CB7419" w:rsidRDefault="00FC10A0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Колеса и оси. Принципиальные и основные модели</w:t>
            </w:r>
          </w:p>
        </w:tc>
        <w:tc>
          <w:tcPr>
            <w:tcW w:w="2233" w:type="dxa"/>
          </w:tcPr>
          <w:p w14:paraId="17F2A149" w14:textId="77777777" w:rsidR="00FC10A0" w:rsidRPr="00CB7419" w:rsidRDefault="00B03C9F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10A0" w:rsidRPr="00CB7419" w14:paraId="7B4BE0D8" w14:textId="77777777" w:rsidTr="00B03C9F">
        <w:tc>
          <w:tcPr>
            <w:tcW w:w="817" w:type="dxa"/>
          </w:tcPr>
          <w:p w14:paraId="04BFCCA3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5" w:type="dxa"/>
          </w:tcPr>
          <w:p w14:paraId="4D1A3CB1" w14:textId="77777777" w:rsidR="00FC10A0" w:rsidRPr="00CB7419" w:rsidRDefault="00FC10A0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Рычаги. Принципиальные и основные модели</w:t>
            </w:r>
          </w:p>
        </w:tc>
        <w:tc>
          <w:tcPr>
            <w:tcW w:w="2233" w:type="dxa"/>
          </w:tcPr>
          <w:p w14:paraId="029723FA" w14:textId="77777777" w:rsidR="00FC10A0" w:rsidRPr="00CB7419" w:rsidRDefault="00B03C9F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10A0" w:rsidRPr="00CB7419" w14:paraId="455F2BDB" w14:textId="77777777" w:rsidTr="00B03C9F">
        <w:tc>
          <w:tcPr>
            <w:tcW w:w="817" w:type="dxa"/>
          </w:tcPr>
          <w:p w14:paraId="28FDB310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5" w:type="dxa"/>
          </w:tcPr>
          <w:p w14:paraId="27CB2948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2233" w:type="dxa"/>
          </w:tcPr>
          <w:p w14:paraId="37FB7909" w14:textId="77777777" w:rsidR="00FC10A0" w:rsidRPr="00CB7419" w:rsidRDefault="00B03C9F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10A0" w:rsidRPr="00CB7419" w14:paraId="091441E2" w14:textId="77777777" w:rsidTr="00B03C9F">
        <w:tc>
          <w:tcPr>
            <w:tcW w:w="817" w:type="dxa"/>
          </w:tcPr>
          <w:p w14:paraId="6F224560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5" w:type="dxa"/>
          </w:tcPr>
          <w:p w14:paraId="10CC6565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2233" w:type="dxa"/>
          </w:tcPr>
          <w:p w14:paraId="0C5A8E5D" w14:textId="77777777" w:rsidR="00FC10A0" w:rsidRPr="00CB7419" w:rsidRDefault="00B03C9F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10A0" w:rsidRPr="00CB7419" w14:paraId="3901C2E8" w14:textId="77777777" w:rsidTr="00B03C9F">
        <w:tc>
          <w:tcPr>
            <w:tcW w:w="817" w:type="dxa"/>
          </w:tcPr>
          <w:p w14:paraId="69302223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5" w:type="dxa"/>
          </w:tcPr>
          <w:p w14:paraId="769A8AE7" w14:textId="77777777" w:rsidR="00FC10A0" w:rsidRPr="00CB7419" w:rsidRDefault="00B03C9F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Технологические карты сборки моделей</w:t>
            </w:r>
          </w:p>
        </w:tc>
        <w:tc>
          <w:tcPr>
            <w:tcW w:w="2233" w:type="dxa"/>
          </w:tcPr>
          <w:p w14:paraId="21CFB93B" w14:textId="77777777" w:rsidR="00FC10A0" w:rsidRPr="00CB7419" w:rsidRDefault="00B03C9F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</w:tr>
      <w:tr w:rsidR="00FC10A0" w:rsidRPr="00CB7419" w14:paraId="31BA61AE" w14:textId="77777777" w:rsidTr="00B03C9F">
        <w:tc>
          <w:tcPr>
            <w:tcW w:w="817" w:type="dxa"/>
          </w:tcPr>
          <w:p w14:paraId="139F1A25" w14:textId="77777777" w:rsidR="00FC10A0" w:rsidRPr="00CB7419" w:rsidRDefault="00FC10A0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14:paraId="59BACB71" w14:textId="77777777" w:rsidR="00FC10A0" w:rsidRPr="00CB7419" w:rsidRDefault="00FC10A0" w:rsidP="0016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233" w:type="dxa"/>
          </w:tcPr>
          <w:p w14:paraId="6E1B8B42" w14:textId="77777777" w:rsidR="00FC10A0" w:rsidRPr="00CB7419" w:rsidRDefault="00B03C9F" w:rsidP="001671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419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</w:tbl>
    <w:p w14:paraId="5642300B" w14:textId="77777777" w:rsidR="00931826" w:rsidRPr="00CB7419" w:rsidRDefault="00931826" w:rsidP="00FC10A0">
      <w:pPr>
        <w:rPr>
          <w:rFonts w:ascii="Times New Roman" w:hAnsi="Times New Roman"/>
          <w:sz w:val="24"/>
          <w:szCs w:val="24"/>
          <w:lang w:eastAsia="ru-RU"/>
        </w:rPr>
      </w:pPr>
    </w:p>
    <w:p w14:paraId="4439FC0C" w14:textId="77777777" w:rsidR="008A6263" w:rsidRPr="00CB7419" w:rsidRDefault="00931826" w:rsidP="006C621C">
      <w:pPr>
        <w:jc w:val="center"/>
        <w:rPr>
          <w:rFonts w:ascii="Times New Roman" w:hAnsi="Times New Roman"/>
          <w:b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  <w:lang w:eastAsia="ru-RU"/>
        </w:rPr>
        <w:br w:type="page"/>
      </w:r>
      <w:r w:rsidR="008A6263" w:rsidRPr="00CB7419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7"/>
        <w:tblpPr w:leftFromText="180" w:rightFromText="180" w:vertAnchor="text" w:horzAnchor="margin" w:tblpX="-601" w:tblpY="84"/>
        <w:tblW w:w="10398" w:type="dxa"/>
        <w:tblLook w:val="04A0" w:firstRow="1" w:lastRow="0" w:firstColumn="1" w:lastColumn="0" w:noHBand="0" w:noVBand="1"/>
      </w:tblPr>
      <w:tblGrid>
        <w:gridCol w:w="2212"/>
        <w:gridCol w:w="873"/>
        <w:gridCol w:w="5631"/>
        <w:gridCol w:w="831"/>
        <w:gridCol w:w="851"/>
      </w:tblGrid>
      <w:tr w:rsidR="006C621C" w:rsidRPr="00CB7419" w14:paraId="6C30259D" w14:textId="77777777" w:rsidTr="00CB7419">
        <w:trPr>
          <w:trHeight w:val="270"/>
        </w:trPr>
        <w:tc>
          <w:tcPr>
            <w:tcW w:w="2212" w:type="dxa"/>
            <w:vMerge w:val="restart"/>
          </w:tcPr>
          <w:p w14:paraId="7F87415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41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  <w:p w14:paraId="02E2461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vMerge w:val="restart"/>
          </w:tcPr>
          <w:p w14:paraId="3DA72BD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41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31" w:type="dxa"/>
            <w:vMerge w:val="restart"/>
          </w:tcPr>
          <w:p w14:paraId="5149578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41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682" w:type="dxa"/>
            <w:gridSpan w:val="2"/>
          </w:tcPr>
          <w:p w14:paraId="05B0D6E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41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6C621C" w:rsidRPr="00CB7419" w14:paraId="7181452F" w14:textId="77777777" w:rsidTr="00CB7419">
        <w:trPr>
          <w:trHeight w:val="506"/>
        </w:trPr>
        <w:tc>
          <w:tcPr>
            <w:tcW w:w="2212" w:type="dxa"/>
            <w:vMerge/>
          </w:tcPr>
          <w:p w14:paraId="0E1FFAD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vMerge/>
          </w:tcPr>
          <w:p w14:paraId="7BE7A97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1" w:type="dxa"/>
            <w:vMerge/>
          </w:tcPr>
          <w:p w14:paraId="015CB7B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14:paraId="5CFF87D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41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14:paraId="520A559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41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6C621C" w:rsidRPr="00CB7419" w14:paraId="19E255D4" w14:textId="77777777" w:rsidTr="00CB7419">
        <w:trPr>
          <w:trHeight w:val="449"/>
        </w:trPr>
        <w:tc>
          <w:tcPr>
            <w:tcW w:w="2212" w:type="dxa"/>
            <w:vMerge w:val="restart"/>
          </w:tcPr>
          <w:p w14:paraId="07480E0B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873" w:type="dxa"/>
          </w:tcPr>
          <w:p w14:paraId="724F7A1C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31" w:type="dxa"/>
          </w:tcPr>
          <w:p w14:paraId="6E0C7443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Вводное занятие. Инструктаж по технике Безопасности</w:t>
            </w:r>
          </w:p>
        </w:tc>
        <w:tc>
          <w:tcPr>
            <w:tcW w:w="831" w:type="dxa"/>
          </w:tcPr>
          <w:p w14:paraId="6ED52459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E06DD6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3AA85A97" w14:textId="77777777" w:rsidTr="00CB7419">
        <w:trPr>
          <w:trHeight w:val="385"/>
        </w:trPr>
        <w:tc>
          <w:tcPr>
            <w:tcW w:w="2212" w:type="dxa"/>
            <w:vMerge/>
          </w:tcPr>
          <w:p w14:paraId="1B036A81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D19A217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31" w:type="dxa"/>
          </w:tcPr>
          <w:p w14:paraId="0B6C3449" w14:textId="77777777" w:rsidR="006C621C" w:rsidRPr="00CB7419" w:rsidRDefault="006C621C" w:rsidP="006C621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Знакомство с комплектацией и названиями деталей.</w:t>
            </w:r>
          </w:p>
        </w:tc>
        <w:tc>
          <w:tcPr>
            <w:tcW w:w="831" w:type="dxa"/>
          </w:tcPr>
          <w:p w14:paraId="511E8599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F81773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D8194FA" w14:textId="77777777" w:rsidTr="00CB7419">
        <w:tc>
          <w:tcPr>
            <w:tcW w:w="2212" w:type="dxa"/>
            <w:vMerge w:val="restart"/>
          </w:tcPr>
          <w:p w14:paraId="67A8151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Первые шаги. Знакомство с конструктором Лего (3 часа)</w:t>
            </w:r>
          </w:p>
        </w:tc>
        <w:tc>
          <w:tcPr>
            <w:tcW w:w="873" w:type="dxa"/>
          </w:tcPr>
          <w:p w14:paraId="363E031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</w:pPr>
            <w:r w:rsidRPr="00CB7419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5631" w:type="dxa"/>
            <w:vAlign w:val="center"/>
          </w:tcPr>
          <w:p w14:paraId="0408C314" w14:textId="77777777" w:rsidR="006C621C" w:rsidRPr="00CB7419" w:rsidRDefault="006C621C" w:rsidP="006C62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Кирпичик ,пластина. Неподвижное соединение .</w:t>
            </w:r>
          </w:p>
          <w:p w14:paraId="5F307B34" w14:textId="77777777" w:rsidR="006C621C" w:rsidRPr="00CB7419" w:rsidRDefault="006C621C" w:rsidP="006C621C">
            <w:pPr>
              <w:keepNext/>
              <w:tabs>
                <w:tab w:val="num" w:pos="0"/>
              </w:tabs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31" w:type="dxa"/>
          </w:tcPr>
          <w:p w14:paraId="61F368C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07BA4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55B37238" w14:textId="77777777" w:rsidTr="00CB7419">
        <w:tc>
          <w:tcPr>
            <w:tcW w:w="2212" w:type="dxa"/>
            <w:vMerge/>
          </w:tcPr>
          <w:p w14:paraId="3F3CFF3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22184E0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31" w:type="dxa"/>
            <w:vAlign w:val="center"/>
          </w:tcPr>
          <w:p w14:paraId="19773DD7" w14:textId="77777777" w:rsidR="006C621C" w:rsidRPr="00CB7419" w:rsidRDefault="006C621C" w:rsidP="006C62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Блок,штифт,ось,полуось</w:t>
            </w:r>
            <w:proofErr w:type="spellEnd"/>
          </w:p>
        </w:tc>
        <w:tc>
          <w:tcPr>
            <w:tcW w:w="831" w:type="dxa"/>
          </w:tcPr>
          <w:p w14:paraId="0E8C10E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71902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3CCCDBEE" w14:textId="77777777" w:rsidTr="00CB7419">
        <w:tc>
          <w:tcPr>
            <w:tcW w:w="2212" w:type="dxa"/>
            <w:vMerge/>
          </w:tcPr>
          <w:p w14:paraId="6031B09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D4FD64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31" w:type="dxa"/>
            <w:vAlign w:val="center"/>
          </w:tcPr>
          <w:p w14:paraId="2ADBA088" w14:textId="77777777" w:rsidR="006C621C" w:rsidRPr="00CB7419" w:rsidRDefault="006C621C" w:rsidP="006C621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B74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Втулка,диск,шина,ремень,шнур,груз</w:t>
            </w:r>
            <w:proofErr w:type="spellEnd"/>
            <w:r w:rsidRPr="00CB74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31" w:type="dxa"/>
          </w:tcPr>
          <w:p w14:paraId="46AA534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4A9F4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4CB309EF" w14:textId="77777777" w:rsidTr="00CB7419">
        <w:tc>
          <w:tcPr>
            <w:tcW w:w="2212" w:type="dxa"/>
            <w:vMerge w:val="restart"/>
          </w:tcPr>
          <w:p w14:paraId="1A1E065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Зубчатые колеса. Принципиальные и основные модели </w:t>
            </w:r>
          </w:p>
          <w:p w14:paraId="0CE5F90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(7 часов)</w:t>
            </w:r>
          </w:p>
        </w:tc>
        <w:tc>
          <w:tcPr>
            <w:tcW w:w="873" w:type="dxa"/>
          </w:tcPr>
          <w:p w14:paraId="6D8EFE3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31" w:type="dxa"/>
            <w:vAlign w:val="center"/>
          </w:tcPr>
          <w:p w14:paraId="21BC9107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Трёхмерные конструкции. Зубчатая передача. Направление и скорость вращения двух зубчатых колёс одного размера. Сборка трёхмерной модели по схеме. </w:t>
            </w:r>
          </w:p>
        </w:tc>
        <w:tc>
          <w:tcPr>
            <w:tcW w:w="831" w:type="dxa"/>
          </w:tcPr>
          <w:p w14:paraId="5A1480C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9E085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72698731" w14:textId="77777777" w:rsidTr="00CB7419">
        <w:tc>
          <w:tcPr>
            <w:tcW w:w="2212" w:type="dxa"/>
            <w:vMerge/>
          </w:tcPr>
          <w:p w14:paraId="0B90FA3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3DC6C3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31" w:type="dxa"/>
            <w:vAlign w:val="center"/>
          </w:tcPr>
          <w:p w14:paraId="4A2F8DEF" w14:textId="77777777" w:rsidR="006C621C" w:rsidRPr="00CB7419" w:rsidRDefault="006C621C" w:rsidP="006C621C">
            <w:pPr>
              <w:tabs>
                <w:tab w:val="left" w:pos="540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 зубчатых колёс. Прямозубое колесо. Ведомое  колесо, ведущее колесо. </w:t>
            </w:r>
            <w:r w:rsidRPr="00CB74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Сборка трёхмерной детали с зубчатыми колёсами по образцу (по схеме).</w:t>
            </w:r>
          </w:p>
        </w:tc>
        <w:tc>
          <w:tcPr>
            <w:tcW w:w="831" w:type="dxa"/>
          </w:tcPr>
          <w:p w14:paraId="1D64E68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EBFD8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4E48012D" w14:textId="77777777" w:rsidTr="00CB7419">
        <w:tc>
          <w:tcPr>
            <w:tcW w:w="2212" w:type="dxa"/>
            <w:vMerge/>
          </w:tcPr>
          <w:p w14:paraId="557465A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D6B8AA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31" w:type="dxa"/>
          </w:tcPr>
          <w:p w14:paraId="51B33F93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 с тремя зубчатыми колёсами. Зубчатые колёса. Зубчатая передача.</w:t>
            </w:r>
          </w:p>
        </w:tc>
        <w:tc>
          <w:tcPr>
            <w:tcW w:w="831" w:type="dxa"/>
          </w:tcPr>
          <w:p w14:paraId="649ABDA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6A5B9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4938136" w14:textId="77777777" w:rsidTr="00CB7419">
        <w:tc>
          <w:tcPr>
            <w:tcW w:w="2212" w:type="dxa"/>
            <w:vMerge/>
          </w:tcPr>
          <w:p w14:paraId="3B61EEF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7196ED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31" w:type="dxa"/>
          </w:tcPr>
          <w:p w14:paraId="65BE2AA2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Конструкция, увеличивающая скорость вращения. Конструкция с двумя зубчатыми колёсами разного размера. Подсчет передаточного числа. Создание модели миксера по заданным свойствам.</w:t>
            </w:r>
          </w:p>
        </w:tc>
        <w:tc>
          <w:tcPr>
            <w:tcW w:w="831" w:type="dxa"/>
          </w:tcPr>
          <w:p w14:paraId="4B7684B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CDF74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3A0CB5F5" w14:textId="77777777" w:rsidTr="00CB7419">
        <w:tc>
          <w:tcPr>
            <w:tcW w:w="2212" w:type="dxa"/>
            <w:vMerge/>
          </w:tcPr>
          <w:p w14:paraId="49D0AD1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58E09B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31" w:type="dxa"/>
          </w:tcPr>
          <w:p w14:paraId="1517F665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скорости вращения. Конструкция для уменьшения скорости вращения. Пропорция.</w:t>
            </w:r>
          </w:p>
        </w:tc>
        <w:tc>
          <w:tcPr>
            <w:tcW w:w="831" w:type="dxa"/>
          </w:tcPr>
          <w:p w14:paraId="535441A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67900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5B486F13" w14:textId="77777777" w:rsidTr="00CB7419">
        <w:tc>
          <w:tcPr>
            <w:tcW w:w="2212" w:type="dxa"/>
            <w:vMerge/>
          </w:tcPr>
          <w:p w14:paraId="14AD3CF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507A13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31" w:type="dxa"/>
          </w:tcPr>
          <w:p w14:paraId="20C0DFFA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работа. «Велосипед для езды по горам». Создание конструкции по описанию её свойств.</w:t>
            </w:r>
          </w:p>
        </w:tc>
        <w:tc>
          <w:tcPr>
            <w:tcW w:w="831" w:type="dxa"/>
          </w:tcPr>
          <w:p w14:paraId="225D2C4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77501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F9A12F6" w14:textId="77777777" w:rsidTr="00CB7419">
        <w:trPr>
          <w:trHeight w:val="1012"/>
        </w:trPr>
        <w:tc>
          <w:tcPr>
            <w:tcW w:w="2212" w:type="dxa"/>
            <w:vMerge/>
          </w:tcPr>
          <w:p w14:paraId="04DA1B5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E56F67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31" w:type="dxa"/>
          </w:tcPr>
          <w:p w14:paraId="29397591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Коронное зубчатое колесо. Работа крутящего момента под углом 90º. Зацепление под углом 90º.  Передаточное число.</w:t>
            </w:r>
          </w:p>
        </w:tc>
        <w:tc>
          <w:tcPr>
            <w:tcW w:w="831" w:type="dxa"/>
          </w:tcPr>
          <w:p w14:paraId="1C6002B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54BB1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0F9BACD" w14:textId="77777777" w:rsidTr="00CB7419">
        <w:trPr>
          <w:trHeight w:val="443"/>
        </w:trPr>
        <w:tc>
          <w:tcPr>
            <w:tcW w:w="2212" w:type="dxa"/>
            <w:vMerge w:val="restart"/>
          </w:tcPr>
          <w:p w14:paraId="24D62449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Колеса и оси (8 часов)</w:t>
            </w:r>
          </w:p>
          <w:p w14:paraId="463AD1D8" w14:textId="77777777" w:rsidR="006C621C" w:rsidRPr="00CB7419" w:rsidRDefault="006C621C" w:rsidP="006C621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99136B1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31" w:type="dxa"/>
          </w:tcPr>
          <w:p w14:paraId="32EBFB5E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колес и осей.</w:t>
            </w:r>
          </w:p>
        </w:tc>
        <w:tc>
          <w:tcPr>
            <w:tcW w:w="831" w:type="dxa"/>
          </w:tcPr>
          <w:p w14:paraId="2217218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6E5D2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4E6C8192" w14:textId="77777777" w:rsidTr="00CB7419">
        <w:trPr>
          <w:trHeight w:val="364"/>
        </w:trPr>
        <w:tc>
          <w:tcPr>
            <w:tcW w:w="2212" w:type="dxa"/>
            <w:vMerge/>
          </w:tcPr>
          <w:p w14:paraId="67802582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A2BE0AA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31" w:type="dxa"/>
          </w:tcPr>
          <w:p w14:paraId="4056BDF0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Сила трения.</w:t>
            </w:r>
          </w:p>
        </w:tc>
        <w:tc>
          <w:tcPr>
            <w:tcW w:w="831" w:type="dxa"/>
          </w:tcPr>
          <w:p w14:paraId="5AC1746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9B99E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2EBD7BB" w14:textId="77777777" w:rsidTr="00CB7419">
        <w:trPr>
          <w:trHeight w:val="407"/>
        </w:trPr>
        <w:tc>
          <w:tcPr>
            <w:tcW w:w="2212" w:type="dxa"/>
            <w:vMerge/>
          </w:tcPr>
          <w:p w14:paraId="33B39688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BA2A6BE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31" w:type="dxa"/>
          </w:tcPr>
          <w:p w14:paraId="79E37780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Тележка. Скользящая модель на оси.</w:t>
            </w:r>
          </w:p>
        </w:tc>
        <w:tc>
          <w:tcPr>
            <w:tcW w:w="831" w:type="dxa"/>
          </w:tcPr>
          <w:p w14:paraId="266C575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5FAFE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2348C01" w14:textId="77777777" w:rsidTr="00CB7419">
        <w:trPr>
          <w:trHeight w:val="428"/>
        </w:trPr>
        <w:tc>
          <w:tcPr>
            <w:tcW w:w="2212" w:type="dxa"/>
            <w:vMerge/>
          </w:tcPr>
          <w:p w14:paraId="0CBFFE39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C8889A7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31" w:type="dxa"/>
          </w:tcPr>
          <w:p w14:paraId="5D15A74E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Тележка свободный </w:t>
            </w:r>
            <w:proofErr w:type="spellStart"/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ход.Крепление</w:t>
            </w:r>
            <w:proofErr w:type="spellEnd"/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штифт-полуось.</w:t>
            </w:r>
          </w:p>
        </w:tc>
        <w:tc>
          <w:tcPr>
            <w:tcW w:w="831" w:type="dxa"/>
          </w:tcPr>
          <w:p w14:paraId="22C03AC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9C675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8A68091" w14:textId="77777777" w:rsidTr="00CB7419">
        <w:trPr>
          <w:trHeight w:val="464"/>
        </w:trPr>
        <w:tc>
          <w:tcPr>
            <w:tcW w:w="2212" w:type="dxa"/>
            <w:vMerge/>
          </w:tcPr>
          <w:p w14:paraId="14EBECB1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9E3EC1D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31" w:type="dxa"/>
          </w:tcPr>
          <w:p w14:paraId="77E5D5A5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Тачка</w:t>
            </w:r>
          </w:p>
        </w:tc>
        <w:tc>
          <w:tcPr>
            <w:tcW w:w="831" w:type="dxa"/>
          </w:tcPr>
          <w:p w14:paraId="4742153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35165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BB724BD" w14:textId="77777777" w:rsidTr="00CB7419">
        <w:trPr>
          <w:trHeight w:val="492"/>
        </w:trPr>
        <w:tc>
          <w:tcPr>
            <w:tcW w:w="2212" w:type="dxa"/>
            <w:vMerge/>
          </w:tcPr>
          <w:p w14:paraId="769EEB4D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49B5E4C1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31" w:type="dxa"/>
          </w:tcPr>
          <w:p w14:paraId="62159CA6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Модификация тачки.</w:t>
            </w:r>
          </w:p>
        </w:tc>
        <w:tc>
          <w:tcPr>
            <w:tcW w:w="831" w:type="dxa"/>
          </w:tcPr>
          <w:p w14:paraId="722772A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66758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6E04C91" w14:textId="77777777" w:rsidTr="00CB7419">
        <w:trPr>
          <w:trHeight w:val="578"/>
        </w:trPr>
        <w:tc>
          <w:tcPr>
            <w:tcW w:w="2212" w:type="dxa"/>
            <w:vMerge/>
          </w:tcPr>
          <w:p w14:paraId="6C095421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CED5E5D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31" w:type="dxa"/>
          </w:tcPr>
          <w:p w14:paraId="7949F0AC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Машинка</w:t>
            </w:r>
          </w:p>
        </w:tc>
        <w:tc>
          <w:tcPr>
            <w:tcW w:w="831" w:type="dxa"/>
          </w:tcPr>
          <w:p w14:paraId="24A2DCF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049BF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7648474" w14:textId="77777777" w:rsidTr="00CB7419">
        <w:trPr>
          <w:trHeight w:val="599"/>
        </w:trPr>
        <w:tc>
          <w:tcPr>
            <w:tcW w:w="2212" w:type="dxa"/>
            <w:vMerge/>
          </w:tcPr>
          <w:p w14:paraId="05E6177E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1FF4D1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31" w:type="dxa"/>
          </w:tcPr>
          <w:p w14:paraId="4FFFF108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Исследования движения машинки при установке главных колес.</w:t>
            </w:r>
          </w:p>
        </w:tc>
        <w:tc>
          <w:tcPr>
            <w:tcW w:w="831" w:type="dxa"/>
          </w:tcPr>
          <w:p w14:paraId="28CEAA7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6E093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7434ECF4" w14:textId="77777777" w:rsidTr="00CB7419">
        <w:tc>
          <w:tcPr>
            <w:tcW w:w="2212" w:type="dxa"/>
            <w:vMerge w:val="restart"/>
          </w:tcPr>
          <w:p w14:paraId="163A518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Рычаги. </w:t>
            </w: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Принципиальные и основные модели (7 часов)</w:t>
            </w:r>
          </w:p>
          <w:p w14:paraId="565747EB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D6ED6F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631" w:type="dxa"/>
          </w:tcPr>
          <w:p w14:paraId="50399E57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рычаги.</w:t>
            </w:r>
          </w:p>
        </w:tc>
        <w:tc>
          <w:tcPr>
            <w:tcW w:w="831" w:type="dxa"/>
          </w:tcPr>
          <w:p w14:paraId="4D7C5CE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05CA7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C28888F" w14:textId="77777777" w:rsidTr="00CB7419">
        <w:tc>
          <w:tcPr>
            <w:tcW w:w="2212" w:type="dxa"/>
            <w:vMerge/>
          </w:tcPr>
          <w:p w14:paraId="2D732F8C" w14:textId="77777777" w:rsidR="006C621C" w:rsidRPr="00CB7419" w:rsidRDefault="006C621C" w:rsidP="006C621C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6F3DEB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31" w:type="dxa"/>
          </w:tcPr>
          <w:p w14:paraId="44B39F38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Принципиальные модели. Рычаги и оси. Рычаги  первого рода</w:t>
            </w:r>
          </w:p>
        </w:tc>
        <w:tc>
          <w:tcPr>
            <w:tcW w:w="831" w:type="dxa"/>
          </w:tcPr>
          <w:p w14:paraId="39EFFC8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B801C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2D56364" w14:textId="77777777" w:rsidTr="00CB7419">
        <w:tc>
          <w:tcPr>
            <w:tcW w:w="2212" w:type="dxa"/>
            <w:vMerge/>
          </w:tcPr>
          <w:p w14:paraId="5A0B8CF2" w14:textId="77777777" w:rsidR="006C621C" w:rsidRPr="00CB7419" w:rsidRDefault="006C621C" w:rsidP="006C621C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82B063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31" w:type="dxa"/>
          </w:tcPr>
          <w:p w14:paraId="75995D50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силы от длины рычага</w:t>
            </w:r>
          </w:p>
        </w:tc>
        <w:tc>
          <w:tcPr>
            <w:tcW w:w="831" w:type="dxa"/>
          </w:tcPr>
          <w:p w14:paraId="179DCC4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B1E61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794951F0" w14:textId="77777777" w:rsidTr="00CB7419">
        <w:tc>
          <w:tcPr>
            <w:tcW w:w="2212" w:type="dxa"/>
            <w:vMerge/>
          </w:tcPr>
          <w:p w14:paraId="1F52B50B" w14:textId="77777777" w:rsidR="006C621C" w:rsidRPr="00CB7419" w:rsidRDefault="006C621C" w:rsidP="006C621C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42F825F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31" w:type="dxa"/>
          </w:tcPr>
          <w:p w14:paraId="44D431D8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Рычаг «Катапульта». Рычаги первого рода. Ось вращения, груз, сила.</w:t>
            </w:r>
          </w:p>
        </w:tc>
        <w:tc>
          <w:tcPr>
            <w:tcW w:w="831" w:type="dxa"/>
          </w:tcPr>
          <w:p w14:paraId="1B88F42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0B36F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0B00AC7" w14:textId="77777777" w:rsidTr="00CB7419">
        <w:trPr>
          <w:cantSplit/>
          <w:trHeight w:val="874"/>
        </w:trPr>
        <w:tc>
          <w:tcPr>
            <w:tcW w:w="2212" w:type="dxa"/>
            <w:vMerge/>
            <w:textDirection w:val="btLr"/>
          </w:tcPr>
          <w:p w14:paraId="0CD94FB7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</w:tcPr>
          <w:p w14:paraId="07D3C5C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31" w:type="dxa"/>
          </w:tcPr>
          <w:p w14:paraId="6256E96F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задание «Шлагбаум»</w:t>
            </w:r>
          </w:p>
        </w:tc>
        <w:tc>
          <w:tcPr>
            <w:tcW w:w="831" w:type="dxa"/>
          </w:tcPr>
          <w:p w14:paraId="3B46437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979EB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4287E6B" w14:textId="77777777" w:rsidTr="00CB7419">
        <w:tc>
          <w:tcPr>
            <w:tcW w:w="2212" w:type="dxa"/>
            <w:vMerge/>
          </w:tcPr>
          <w:p w14:paraId="7C9A2E4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EE96F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31" w:type="dxa"/>
          </w:tcPr>
          <w:p w14:paraId="79233FA6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Принципиальные модели «Шкивы». Ведомый шкив, ведущий шкив. Направление вращения. Сборка конструкции по её схеме.</w:t>
            </w:r>
          </w:p>
        </w:tc>
        <w:tc>
          <w:tcPr>
            <w:tcW w:w="831" w:type="dxa"/>
          </w:tcPr>
          <w:p w14:paraId="584DB80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9A57D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3EFAD5DA" w14:textId="77777777" w:rsidTr="00CB7419">
        <w:tc>
          <w:tcPr>
            <w:tcW w:w="2212" w:type="dxa"/>
            <w:vMerge w:val="restart"/>
            <w:textDirection w:val="btLr"/>
          </w:tcPr>
          <w:p w14:paraId="708681E5" w14:textId="77777777" w:rsidR="006C621C" w:rsidRPr="00CB7419" w:rsidRDefault="006C621C" w:rsidP="006C62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733222C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31" w:type="dxa"/>
          </w:tcPr>
          <w:p w14:paraId="656D1E68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Наклонная плоскость и работа.</w:t>
            </w:r>
          </w:p>
        </w:tc>
        <w:tc>
          <w:tcPr>
            <w:tcW w:w="831" w:type="dxa"/>
          </w:tcPr>
          <w:p w14:paraId="26346E3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745C0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598312FA" w14:textId="77777777" w:rsidTr="00CB7419">
        <w:tc>
          <w:tcPr>
            <w:tcW w:w="2212" w:type="dxa"/>
            <w:vMerge/>
          </w:tcPr>
          <w:p w14:paraId="37EAE23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48F51F8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31" w:type="dxa"/>
          </w:tcPr>
          <w:p w14:paraId="7EC7B683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Понижающая и повышающая передачи.</w:t>
            </w:r>
          </w:p>
        </w:tc>
        <w:tc>
          <w:tcPr>
            <w:tcW w:w="831" w:type="dxa"/>
          </w:tcPr>
          <w:p w14:paraId="4EB1C76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3CD34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694514A" w14:textId="77777777" w:rsidTr="00CB7419">
        <w:tc>
          <w:tcPr>
            <w:tcW w:w="2212" w:type="dxa"/>
            <w:vMerge/>
          </w:tcPr>
          <w:p w14:paraId="147BF12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71DEB04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31" w:type="dxa"/>
          </w:tcPr>
          <w:p w14:paraId="071D17C5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Увеличение, уменьшение скорости вращения. Угловая скорость.</w:t>
            </w:r>
          </w:p>
        </w:tc>
        <w:tc>
          <w:tcPr>
            <w:tcW w:w="831" w:type="dxa"/>
          </w:tcPr>
          <w:p w14:paraId="022585C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8B143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718D609" w14:textId="77777777" w:rsidTr="00CB7419">
        <w:tc>
          <w:tcPr>
            <w:tcW w:w="2212" w:type="dxa"/>
            <w:vMerge/>
          </w:tcPr>
          <w:p w14:paraId="52FF484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268538D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31" w:type="dxa"/>
          </w:tcPr>
          <w:p w14:paraId="5FE36B65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Сопротивление воздуха.</w:t>
            </w:r>
          </w:p>
        </w:tc>
        <w:tc>
          <w:tcPr>
            <w:tcW w:w="831" w:type="dxa"/>
          </w:tcPr>
          <w:p w14:paraId="329BFE3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74A63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D96315A" w14:textId="77777777" w:rsidTr="00CB7419">
        <w:tc>
          <w:tcPr>
            <w:tcW w:w="2212" w:type="dxa"/>
            <w:vMerge/>
          </w:tcPr>
          <w:p w14:paraId="5ED7D32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8CBC49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31" w:type="dxa"/>
          </w:tcPr>
          <w:p w14:paraId="5C411397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Подъёмный кран. Создание модели по заданию </w:t>
            </w:r>
            <w:proofErr w:type="spellStart"/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свойств.Рычажные</w:t>
            </w:r>
            <w:proofErr w:type="spellEnd"/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системы.</w:t>
            </w:r>
          </w:p>
        </w:tc>
        <w:tc>
          <w:tcPr>
            <w:tcW w:w="831" w:type="dxa"/>
          </w:tcPr>
          <w:p w14:paraId="4799800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D1E6F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FCEB13B" w14:textId="77777777" w:rsidTr="00CB7419">
        <w:tc>
          <w:tcPr>
            <w:tcW w:w="2212" w:type="dxa"/>
            <w:vMerge/>
          </w:tcPr>
          <w:p w14:paraId="25F0163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690677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31" w:type="dxa"/>
          </w:tcPr>
          <w:p w14:paraId="6CDDF7E6" w14:textId="77777777" w:rsidR="006C621C" w:rsidRPr="00CB7419" w:rsidRDefault="006C621C" w:rsidP="006C621C">
            <w:pPr>
              <w:tabs>
                <w:tab w:val="left" w:pos="426"/>
                <w:tab w:val="left" w:pos="993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скорости,   направления вращения. Ведущий шкив, ведомый шкив, проскальзывание.</w:t>
            </w:r>
          </w:p>
        </w:tc>
        <w:tc>
          <w:tcPr>
            <w:tcW w:w="831" w:type="dxa"/>
          </w:tcPr>
          <w:p w14:paraId="1A7C313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77B10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19097C4" w14:textId="77777777" w:rsidTr="00CB7419">
        <w:trPr>
          <w:cantSplit/>
          <w:trHeight w:val="1134"/>
        </w:trPr>
        <w:tc>
          <w:tcPr>
            <w:tcW w:w="2212" w:type="dxa"/>
            <w:vMerge/>
            <w:tcBorders>
              <w:bottom w:val="single" w:sz="24" w:space="0" w:color="auto"/>
            </w:tcBorders>
            <w:textDirection w:val="btLr"/>
          </w:tcPr>
          <w:p w14:paraId="677208E9" w14:textId="77777777" w:rsidR="006C621C" w:rsidRPr="00CB7419" w:rsidRDefault="006C621C" w:rsidP="006C621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24" w:space="0" w:color="auto"/>
            </w:tcBorders>
          </w:tcPr>
          <w:p w14:paraId="1CCCC2D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31" w:type="dxa"/>
            <w:tcBorders>
              <w:bottom w:val="single" w:sz="24" w:space="0" w:color="auto"/>
            </w:tcBorders>
          </w:tcPr>
          <w:p w14:paraId="765A7C2D" w14:textId="77777777" w:rsidR="006C621C" w:rsidRPr="00CB7419" w:rsidRDefault="006C621C" w:rsidP="006C6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color w:val="000000"/>
                <w:sz w:val="24"/>
                <w:szCs w:val="24"/>
              </w:rPr>
              <w:t>Уравновешенные и неуравновешенные системы.</w:t>
            </w:r>
          </w:p>
        </w:tc>
        <w:tc>
          <w:tcPr>
            <w:tcW w:w="831" w:type="dxa"/>
            <w:tcBorders>
              <w:bottom w:val="single" w:sz="24" w:space="0" w:color="auto"/>
            </w:tcBorders>
          </w:tcPr>
          <w:p w14:paraId="085AC9A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24" w:space="0" w:color="auto"/>
            </w:tcBorders>
          </w:tcPr>
          <w:p w14:paraId="1DF6D68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5D0B7057" w14:textId="77777777" w:rsidTr="00CB7419">
        <w:trPr>
          <w:cantSplit/>
          <w:trHeight w:val="382"/>
        </w:trPr>
        <w:tc>
          <w:tcPr>
            <w:tcW w:w="2212" w:type="dxa"/>
            <w:vMerge w:val="restart"/>
            <w:tcBorders>
              <w:top w:val="single" w:sz="24" w:space="0" w:color="auto"/>
            </w:tcBorders>
          </w:tcPr>
          <w:p w14:paraId="431AFFD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Математика     (5 часов)</w:t>
            </w:r>
          </w:p>
        </w:tc>
        <w:tc>
          <w:tcPr>
            <w:tcW w:w="873" w:type="dxa"/>
            <w:tcBorders>
              <w:top w:val="single" w:sz="24" w:space="0" w:color="auto"/>
            </w:tcBorders>
          </w:tcPr>
          <w:p w14:paraId="7DD49E9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31" w:type="dxa"/>
            <w:tcBorders>
              <w:top w:val="single" w:sz="24" w:space="0" w:color="auto"/>
            </w:tcBorders>
          </w:tcPr>
          <w:p w14:paraId="60D4BA08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Вычесление</w:t>
            </w:r>
            <w:proofErr w:type="spellEnd"/>
            <w:r w:rsidRPr="00CB7419">
              <w:t xml:space="preserve"> скорости.</w:t>
            </w:r>
          </w:p>
        </w:tc>
        <w:tc>
          <w:tcPr>
            <w:tcW w:w="831" w:type="dxa"/>
            <w:tcBorders>
              <w:top w:val="single" w:sz="24" w:space="0" w:color="auto"/>
            </w:tcBorders>
          </w:tcPr>
          <w:p w14:paraId="5BF1A12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4" w:space="0" w:color="auto"/>
            </w:tcBorders>
          </w:tcPr>
          <w:p w14:paraId="5FBFD2E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7BF47C13" w14:textId="77777777" w:rsidTr="00CB7419">
        <w:trPr>
          <w:trHeight w:val="328"/>
        </w:trPr>
        <w:tc>
          <w:tcPr>
            <w:tcW w:w="2212" w:type="dxa"/>
            <w:vMerge/>
          </w:tcPr>
          <w:p w14:paraId="1AE193D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AF0AD7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31" w:type="dxa"/>
          </w:tcPr>
          <w:p w14:paraId="5E3A8CD5" w14:textId="77777777" w:rsidR="006C621C" w:rsidRPr="00CB7419" w:rsidRDefault="006C621C" w:rsidP="006C621C">
            <w:pPr>
              <w:pStyle w:val="Default"/>
            </w:pPr>
            <w:r w:rsidRPr="00CB7419">
              <w:t xml:space="preserve">Отношение </w:t>
            </w:r>
            <w:proofErr w:type="spellStart"/>
            <w:r w:rsidRPr="00CB7419">
              <w:t>велечин</w:t>
            </w:r>
            <w:proofErr w:type="spellEnd"/>
            <w:r w:rsidRPr="00CB7419">
              <w:t>. Дроби.</w:t>
            </w:r>
          </w:p>
        </w:tc>
        <w:tc>
          <w:tcPr>
            <w:tcW w:w="831" w:type="dxa"/>
          </w:tcPr>
          <w:p w14:paraId="0739BDD8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34C19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58F54E5A" w14:textId="77777777" w:rsidTr="00CB7419">
        <w:trPr>
          <w:trHeight w:val="300"/>
        </w:trPr>
        <w:tc>
          <w:tcPr>
            <w:tcW w:w="2212" w:type="dxa"/>
            <w:vMerge/>
          </w:tcPr>
          <w:p w14:paraId="6D48CF2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D3FD486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31" w:type="dxa"/>
          </w:tcPr>
          <w:p w14:paraId="34C8EBED" w14:textId="77777777" w:rsidR="006C621C" w:rsidRPr="00CB7419" w:rsidRDefault="006C621C" w:rsidP="006C621C">
            <w:pPr>
              <w:pStyle w:val="Default"/>
            </w:pPr>
            <w:r w:rsidRPr="00CB7419">
              <w:t>Измерение расстояния ,времени и массы.</w:t>
            </w:r>
          </w:p>
        </w:tc>
        <w:tc>
          <w:tcPr>
            <w:tcW w:w="831" w:type="dxa"/>
          </w:tcPr>
          <w:p w14:paraId="1B0FB55F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ADC1E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599749B7" w14:textId="77777777" w:rsidTr="00CB7419">
        <w:trPr>
          <w:trHeight w:val="556"/>
        </w:trPr>
        <w:tc>
          <w:tcPr>
            <w:tcW w:w="2212" w:type="dxa"/>
            <w:vMerge/>
          </w:tcPr>
          <w:p w14:paraId="55CBC7C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5BD265F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631" w:type="dxa"/>
          </w:tcPr>
          <w:p w14:paraId="4475B9A4" w14:textId="77777777" w:rsidR="006C621C" w:rsidRPr="00CB7419" w:rsidRDefault="006C621C" w:rsidP="006C621C">
            <w:pPr>
              <w:pStyle w:val="Default"/>
            </w:pPr>
            <w:r w:rsidRPr="00CB7419">
              <w:t>Оценка погрешности.</w:t>
            </w:r>
          </w:p>
          <w:p w14:paraId="735FAC15" w14:textId="77777777" w:rsidR="006C621C" w:rsidRPr="00CB7419" w:rsidRDefault="006C621C" w:rsidP="006C621C">
            <w:pPr>
              <w:pStyle w:val="Default"/>
            </w:pPr>
          </w:p>
        </w:tc>
        <w:tc>
          <w:tcPr>
            <w:tcW w:w="831" w:type="dxa"/>
          </w:tcPr>
          <w:p w14:paraId="385983DC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246DD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3F198984" w14:textId="77777777" w:rsidTr="00CB7419">
        <w:trPr>
          <w:trHeight w:val="542"/>
        </w:trPr>
        <w:tc>
          <w:tcPr>
            <w:tcW w:w="2212" w:type="dxa"/>
            <w:vMerge/>
          </w:tcPr>
          <w:p w14:paraId="1BF3E58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76B9ED32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631" w:type="dxa"/>
          </w:tcPr>
          <w:p w14:paraId="55CD7FFD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Вычесление</w:t>
            </w:r>
            <w:proofErr w:type="spellEnd"/>
            <w:r w:rsidRPr="00CB7419">
              <w:t xml:space="preserve"> средних значений.</w:t>
            </w:r>
          </w:p>
          <w:p w14:paraId="47B3EB3F" w14:textId="77777777" w:rsidR="006C621C" w:rsidRPr="00CB7419" w:rsidRDefault="006C621C" w:rsidP="006C621C">
            <w:pPr>
              <w:pStyle w:val="Default"/>
            </w:pPr>
            <w:r w:rsidRPr="00CB7419">
              <w:t xml:space="preserve">. </w:t>
            </w:r>
          </w:p>
        </w:tc>
        <w:tc>
          <w:tcPr>
            <w:tcW w:w="831" w:type="dxa"/>
          </w:tcPr>
          <w:p w14:paraId="5C549DA9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314B1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10BB777" w14:textId="77777777" w:rsidTr="00CB7419">
        <w:trPr>
          <w:cantSplit/>
          <w:trHeight w:val="599"/>
        </w:trPr>
        <w:tc>
          <w:tcPr>
            <w:tcW w:w="2212" w:type="dxa"/>
            <w:vMerge w:val="restart"/>
            <w:tcBorders>
              <w:bottom w:val="nil"/>
            </w:tcBorders>
          </w:tcPr>
          <w:p w14:paraId="51BD6B9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Технологические карты сборки моделей (63 часа)</w:t>
            </w:r>
          </w:p>
          <w:p w14:paraId="6AD5432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7D9A4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93E29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699EE9" w14:textId="77777777" w:rsidR="006C621C" w:rsidRPr="00CB7419" w:rsidRDefault="006C621C" w:rsidP="006C6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0256D8" w14:textId="77777777" w:rsidR="006C621C" w:rsidRPr="00CB7419" w:rsidRDefault="006C621C" w:rsidP="006C6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14:paraId="7ECA5C3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41336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5CD21A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7F4FC5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631" w:type="dxa"/>
          </w:tcPr>
          <w:p w14:paraId="4C80BD90" w14:textId="77777777" w:rsidR="006C621C" w:rsidRPr="00CB7419" w:rsidRDefault="006C621C" w:rsidP="006C621C">
            <w:pPr>
              <w:pStyle w:val="Default"/>
            </w:pPr>
            <w:r w:rsidRPr="00CB7419">
              <w:t xml:space="preserve"> Бетономешалка. Назначение и принцип </w:t>
            </w:r>
            <w:proofErr w:type="spellStart"/>
            <w:r w:rsidRPr="00CB7419">
              <w:t>работы.Сборка</w:t>
            </w:r>
            <w:proofErr w:type="spellEnd"/>
            <w:r w:rsidRPr="00CB7419">
              <w:t xml:space="preserve"> моделей бетономешалки.</w:t>
            </w:r>
          </w:p>
        </w:tc>
        <w:tc>
          <w:tcPr>
            <w:tcW w:w="831" w:type="dxa"/>
          </w:tcPr>
          <w:p w14:paraId="01F52D1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D03EF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F3B7AFD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098A09C7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FA5DDF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40-41</w:t>
            </w:r>
          </w:p>
        </w:tc>
        <w:tc>
          <w:tcPr>
            <w:tcW w:w="5631" w:type="dxa"/>
          </w:tcPr>
          <w:p w14:paraId="69409821" w14:textId="77777777" w:rsidR="006C621C" w:rsidRPr="00CB7419" w:rsidRDefault="006C621C" w:rsidP="006C621C">
            <w:pPr>
              <w:pStyle w:val="Default"/>
            </w:pPr>
            <w:r w:rsidRPr="00CB7419">
              <w:t>Тележка. Сборка моделей тележки.</w:t>
            </w:r>
          </w:p>
        </w:tc>
        <w:tc>
          <w:tcPr>
            <w:tcW w:w="831" w:type="dxa"/>
          </w:tcPr>
          <w:p w14:paraId="6E19168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834D5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FAF24F3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57EA416E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0DD0D2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5631" w:type="dxa"/>
          </w:tcPr>
          <w:p w14:paraId="4B4F469F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Фуникулер.Назначение</w:t>
            </w:r>
            <w:proofErr w:type="spellEnd"/>
            <w:r w:rsidRPr="00CB7419">
              <w:t xml:space="preserve"> и принцип работы. Сборка модели фуникулера.</w:t>
            </w:r>
          </w:p>
        </w:tc>
        <w:tc>
          <w:tcPr>
            <w:tcW w:w="831" w:type="dxa"/>
          </w:tcPr>
          <w:p w14:paraId="3B55225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1368F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5D0DDA3B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1D2947DC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3B684A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5631" w:type="dxa"/>
          </w:tcPr>
          <w:p w14:paraId="1C0B2028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Буксир.Назначение.Сборка</w:t>
            </w:r>
            <w:proofErr w:type="spellEnd"/>
            <w:r w:rsidRPr="00CB7419">
              <w:t xml:space="preserve"> модели буксира.</w:t>
            </w:r>
          </w:p>
        </w:tc>
        <w:tc>
          <w:tcPr>
            <w:tcW w:w="831" w:type="dxa"/>
          </w:tcPr>
          <w:p w14:paraId="71DD682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F2C21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CFE8C5A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7779E165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9C8E95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5631" w:type="dxa"/>
          </w:tcPr>
          <w:p w14:paraId="4BAC55A5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Катапульта.Виды</w:t>
            </w:r>
            <w:proofErr w:type="spellEnd"/>
            <w:r w:rsidRPr="00CB7419">
              <w:t xml:space="preserve"> принцип работы. Сборка модели самоходной катапульты.</w:t>
            </w:r>
          </w:p>
        </w:tc>
        <w:tc>
          <w:tcPr>
            <w:tcW w:w="831" w:type="dxa"/>
          </w:tcPr>
          <w:p w14:paraId="2D5E66C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99668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EA725A0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3C5B2D9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0F0CBF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631" w:type="dxa"/>
          </w:tcPr>
          <w:p w14:paraId="00CE12A9" w14:textId="77777777" w:rsidR="006C621C" w:rsidRPr="00CB7419" w:rsidRDefault="006C621C" w:rsidP="006C621C">
            <w:pPr>
              <w:pStyle w:val="Default"/>
            </w:pPr>
            <w:r w:rsidRPr="00CB7419">
              <w:t xml:space="preserve"> Погрузчик. Назначение. Сборка модели погрузчика.</w:t>
            </w:r>
          </w:p>
        </w:tc>
        <w:tc>
          <w:tcPr>
            <w:tcW w:w="831" w:type="dxa"/>
          </w:tcPr>
          <w:p w14:paraId="7CAE92E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46293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7F39D28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5D5B496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21B21C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5631" w:type="dxa"/>
          </w:tcPr>
          <w:p w14:paraId="35EB755C" w14:textId="77777777" w:rsidR="006C621C" w:rsidRPr="00CB7419" w:rsidRDefault="006C621C" w:rsidP="006C621C">
            <w:pPr>
              <w:pStyle w:val="Default"/>
            </w:pPr>
            <w:r w:rsidRPr="00CB7419">
              <w:t>Бульдозер. Назначение. Сборка модели бульдозера.</w:t>
            </w:r>
          </w:p>
        </w:tc>
        <w:tc>
          <w:tcPr>
            <w:tcW w:w="831" w:type="dxa"/>
          </w:tcPr>
          <w:p w14:paraId="2502086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08A01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57957DF8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77E0BD7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3D1E92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5631" w:type="dxa"/>
          </w:tcPr>
          <w:p w14:paraId="26E981EA" w14:textId="77777777" w:rsidR="006C621C" w:rsidRPr="00CB7419" w:rsidRDefault="006C621C" w:rsidP="006C621C">
            <w:pPr>
              <w:pStyle w:val="Default"/>
            </w:pPr>
            <w:r w:rsidRPr="00CB7419">
              <w:t>Краны. Назначение и принцип работы. Сборка модели башенного крана.</w:t>
            </w:r>
          </w:p>
        </w:tc>
        <w:tc>
          <w:tcPr>
            <w:tcW w:w="831" w:type="dxa"/>
          </w:tcPr>
          <w:p w14:paraId="6729A93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4CF66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4F66895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1D0E87E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180AFF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54-55</w:t>
            </w:r>
          </w:p>
        </w:tc>
        <w:tc>
          <w:tcPr>
            <w:tcW w:w="5631" w:type="dxa"/>
          </w:tcPr>
          <w:p w14:paraId="50EA702A" w14:textId="77777777" w:rsidR="006C621C" w:rsidRPr="00CB7419" w:rsidRDefault="006C621C" w:rsidP="006C621C">
            <w:pPr>
              <w:pStyle w:val="Default"/>
            </w:pPr>
            <w:r w:rsidRPr="00CB7419">
              <w:t>Пожарная машина. Виды устройства. Сборка модели пожарной машины.</w:t>
            </w:r>
          </w:p>
        </w:tc>
        <w:tc>
          <w:tcPr>
            <w:tcW w:w="831" w:type="dxa"/>
          </w:tcPr>
          <w:p w14:paraId="4CDDDD4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7E43A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CACA8D0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5C17135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7C4DCA1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5631" w:type="dxa"/>
          </w:tcPr>
          <w:p w14:paraId="4F4DE9BB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Аэроплпан.Виды</w:t>
            </w:r>
            <w:proofErr w:type="spellEnd"/>
            <w:r w:rsidRPr="00CB7419">
              <w:t xml:space="preserve"> и назначение. Сборка модели аэроплана.</w:t>
            </w:r>
          </w:p>
        </w:tc>
        <w:tc>
          <w:tcPr>
            <w:tcW w:w="831" w:type="dxa"/>
          </w:tcPr>
          <w:p w14:paraId="7B0C990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568EA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43036119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36D51A3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285B842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5631" w:type="dxa"/>
          </w:tcPr>
          <w:p w14:paraId="59E898C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 xml:space="preserve">Реактивный </w:t>
            </w:r>
            <w:proofErr w:type="spellStart"/>
            <w:r w:rsidRPr="00CB7419">
              <w:rPr>
                <w:rFonts w:ascii="Times New Roman" w:hAnsi="Times New Roman"/>
                <w:sz w:val="24"/>
                <w:szCs w:val="24"/>
              </w:rPr>
              <w:t>самолет.Виды</w:t>
            </w:r>
            <w:proofErr w:type="spellEnd"/>
            <w:r w:rsidRPr="00CB7419">
              <w:rPr>
                <w:rFonts w:ascii="Times New Roman" w:hAnsi="Times New Roman"/>
                <w:sz w:val="24"/>
                <w:szCs w:val="24"/>
              </w:rPr>
              <w:t xml:space="preserve"> принцип работы устройство. Сборка модели.</w:t>
            </w:r>
          </w:p>
        </w:tc>
        <w:tc>
          <w:tcPr>
            <w:tcW w:w="831" w:type="dxa"/>
          </w:tcPr>
          <w:p w14:paraId="4B3A5D11" w14:textId="77777777" w:rsidR="006C621C" w:rsidRPr="00CB7419" w:rsidRDefault="006C621C" w:rsidP="006C621C">
            <w:pPr>
              <w:pStyle w:val="Default"/>
            </w:pPr>
          </w:p>
        </w:tc>
        <w:tc>
          <w:tcPr>
            <w:tcW w:w="851" w:type="dxa"/>
          </w:tcPr>
          <w:p w14:paraId="19112D4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0BF0BB5" w14:textId="77777777" w:rsidTr="00CB7419">
        <w:tc>
          <w:tcPr>
            <w:tcW w:w="2212" w:type="dxa"/>
            <w:vMerge/>
            <w:tcBorders>
              <w:bottom w:val="nil"/>
            </w:tcBorders>
          </w:tcPr>
          <w:p w14:paraId="73B0E78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4AF120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5631" w:type="dxa"/>
          </w:tcPr>
          <w:p w14:paraId="2B52F38E" w14:textId="77777777" w:rsidR="006C621C" w:rsidRPr="00CB7419" w:rsidRDefault="006C621C" w:rsidP="006C621C">
            <w:pPr>
              <w:pStyle w:val="Default"/>
            </w:pPr>
            <w:r w:rsidRPr="00CB7419">
              <w:t>Трамвай. Принцип работы. Сборка модели.</w:t>
            </w:r>
          </w:p>
        </w:tc>
        <w:tc>
          <w:tcPr>
            <w:tcW w:w="831" w:type="dxa"/>
          </w:tcPr>
          <w:p w14:paraId="285648B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105F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E18B306" w14:textId="77777777" w:rsidTr="00CB7419">
        <w:trPr>
          <w:trHeight w:val="649"/>
        </w:trPr>
        <w:tc>
          <w:tcPr>
            <w:tcW w:w="2212" w:type="dxa"/>
            <w:vMerge w:val="restart"/>
          </w:tcPr>
          <w:p w14:paraId="5C30E7F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3F8D9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28207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73498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D9A6D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E3B47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902CC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13850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E2F4C5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D51AC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6FE64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E22A4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7CC2A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43766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23089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0C7BC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F4E6E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4BB8B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9005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8E0F1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E60C9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7E0D3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CEDE3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2EA93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1D506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A37C6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E9541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4BBEC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E3FDD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8DF78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5CAD8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7A37E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BFC8F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8ED97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38B929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D24566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5631" w:type="dxa"/>
          </w:tcPr>
          <w:p w14:paraId="16146918" w14:textId="77777777" w:rsidR="006C621C" w:rsidRPr="00CB7419" w:rsidRDefault="006C621C" w:rsidP="006C621C">
            <w:pPr>
              <w:pStyle w:val="Default"/>
            </w:pPr>
            <w:r w:rsidRPr="00CB7419">
              <w:t>Танк. Виды назначение устройство. Сборка модели.</w:t>
            </w:r>
          </w:p>
        </w:tc>
        <w:tc>
          <w:tcPr>
            <w:tcW w:w="831" w:type="dxa"/>
          </w:tcPr>
          <w:p w14:paraId="28107AD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462C2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40299653" w14:textId="77777777" w:rsidTr="00CB7419">
        <w:trPr>
          <w:trHeight w:val="379"/>
        </w:trPr>
        <w:tc>
          <w:tcPr>
            <w:tcW w:w="2212" w:type="dxa"/>
            <w:vMerge/>
          </w:tcPr>
          <w:p w14:paraId="4498EBBC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9985D32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64-65</w:t>
            </w:r>
          </w:p>
        </w:tc>
        <w:tc>
          <w:tcPr>
            <w:tcW w:w="5631" w:type="dxa"/>
          </w:tcPr>
          <w:p w14:paraId="253C0F19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Разрушитель.Назначение</w:t>
            </w:r>
            <w:proofErr w:type="spellEnd"/>
            <w:r w:rsidRPr="00CB7419">
              <w:t xml:space="preserve"> </w:t>
            </w:r>
            <w:proofErr w:type="spellStart"/>
            <w:r w:rsidRPr="00CB7419">
              <w:t>устройства.Сборка</w:t>
            </w:r>
            <w:proofErr w:type="spellEnd"/>
            <w:r w:rsidRPr="00CB7419">
              <w:t xml:space="preserve"> модели.</w:t>
            </w:r>
          </w:p>
          <w:p w14:paraId="0C1BF3F3" w14:textId="77777777" w:rsidR="006C621C" w:rsidRPr="00CB7419" w:rsidRDefault="006C621C" w:rsidP="006C621C">
            <w:pPr>
              <w:pStyle w:val="Default"/>
            </w:pPr>
          </w:p>
        </w:tc>
        <w:tc>
          <w:tcPr>
            <w:tcW w:w="831" w:type="dxa"/>
          </w:tcPr>
          <w:p w14:paraId="276A57C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B6C82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C48AEDA" w14:textId="77777777" w:rsidTr="00CB7419">
        <w:trPr>
          <w:trHeight w:val="442"/>
        </w:trPr>
        <w:tc>
          <w:tcPr>
            <w:tcW w:w="2212" w:type="dxa"/>
            <w:vMerge/>
          </w:tcPr>
          <w:p w14:paraId="1678C84B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2A8AC6E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5631" w:type="dxa"/>
          </w:tcPr>
          <w:p w14:paraId="0BEBC0DF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Эксковатор</w:t>
            </w:r>
            <w:proofErr w:type="spellEnd"/>
            <w:r w:rsidRPr="00CB7419">
              <w:t>. Устройство. Сборка модели.</w:t>
            </w:r>
          </w:p>
        </w:tc>
        <w:tc>
          <w:tcPr>
            <w:tcW w:w="831" w:type="dxa"/>
          </w:tcPr>
          <w:p w14:paraId="6E52D45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AA248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975D4C3" w14:textId="77777777" w:rsidTr="00CB7419">
        <w:trPr>
          <w:trHeight w:val="577"/>
        </w:trPr>
        <w:tc>
          <w:tcPr>
            <w:tcW w:w="2212" w:type="dxa"/>
            <w:vMerge/>
          </w:tcPr>
          <w:p w14:paraId="3B68D09D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F17F4C5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5631" w:type="dxa"/>
          </w:tcPr>
          <w:p w14:paraId="15160C53" w14:textId="77777777" w:rsidR="006C621C" w:rsidRPr="00CB7419" w:rsidRDefault="006C621C" w:rsidP="006C621C">
            <w:pPr>
              <w:pStyle w:val="Default"/>
            </w:pPr>
            <w:r w:rsidRPr="00CB7419">
              <w:t>Комбайн. Устройство и назначение. Сборка модели.</w:t>
            </w:r>
          </w:p>
        </w:tc>
        <w:tc>
          <w:tcPr>
            <w:tcW w:w="831" w:type="dxa"/>
          </w:tcPr>
          <w:p w14:paraId="09E38F1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F43A8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7CE5D894" w14:textId="77777777" w:rsidTr="00CB7419">
        <w:trPr>
          <w:trHeight w:val="449"/>
        </w:trPr>
        <w:tc>
          <w:tcPr>
            <w:tcW w:w="2212" w:type="dxa"/>
            <w:vMerge/>
          </w:tcPr>
          <w:p w14:paraId="28700B97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D797605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70-71</w:t>
            </w:r>
          </w:p>
        </w:tc>
        <w:tc>
          <w:tcPr>
            <w:tcW w:w="5631" w:type="dxa"/>
          </w:tcPr>
          <w:p w14:paraId="67B199AC" w14:textId="77777777" w:rsidR="006C621C" w:rsidRPr="00CB7419" w:rsidRDefault="006C621C" w:rsidP="006C621C">
            <w:pPr>
              <w:pStyle w:val="Default"/>
            </w:pPr>
            <w:r w:rsidRPr="00CB7419">
              <w:t>Трактор. Назначение устройство. Сборка модели.</w:t>
            </w:r>
          </w:p>
          <w:p w14:paraId="23613F11" w14:textId="77777777" w:rsidR="006C621C" w:rsidRPr="00CB7419" w:rsidRDefault="006C621C" w:rsidP="006C621C">
            <w:pPr>
              <w:pStyle w:val="Default"/>
            </w:pPr>
          </w:p>
        </w:tc>
        <w:tc>
          <w:tcPr>
            <w:tcW w:w="831" w:type="dxa"/>
          </w:tcPr>
          <w:p w14:paraId="64BD320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3477D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4227D27A" w14:textId="77777777" w:rsidTr="00CB7419">
        <w:trPr>
          <w:trHeight w:val="485"/>
        </w:trPr>
        <w:tc>
          <w:tcPr>
            <w:tcW w:w="2212" w:type="dxa"/>
            <w:vMerge/>
          </w:tcPr>
          <w:p w14:paraId="18B29A6F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6DB40C2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5631" w:type="dxa"/>
          </w:tcPr>
          <w:p w14:paraId="7450214C" w14:textId="77777777" w:rsidR="006C621C" w:rsidRPr="00CB7419" w:rsidRDefault="006C621C" w:rsidP="006C621C">
            <w:pPr>
              <w:pStyle w:val="Default"/>
            </w:pPr>
            <w:r w:rsidRPr="00CB7419">
              <w:t>Поезд. Виды назначение устройство. Сборка модели.</w:t>
            </w:r>
          </w:p>
          <w:p w14:paraId="411A641C" w14:textId="77777777" w:rsidR="006C621C" w:rsidRPr="00CB7419" w:rsidRDefault="006C621C" w:rsidP="006C621C">
            <w:pPr>
              <w:pStyle w:val="Default"/>
            </w:pPr>
          </w:p>
        </w:tc>
        <w:tc>
          <w:tcPr>
            <w:tcW w:w="831" w:type="dxa"/>
          </w:tcPr>
          <w:p w14:paraId="2C7F579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51333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789204E6" w14:textId="77777777" w:rsidTr="00CB7419">
        <w:trPr>
          <w:trHeight w:val="634"/>
        </w:trPr>
        <w:tc>
          <w:tcPr>
            <w:tcW w:w="2212" w:type="dxa"/>
            <w:vMerge/>
          </w:tcPr>
          <w:p w14:paraId="0CC25CF4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774ACD3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74-75</w:t>
            </w:r>
          </w:p>
        </w:tc>
        <w:tc>
          <w:tcPr>
            <w:tcW w:w="5631" w:type="dxa"/>
          </w:tcPr>
          <w:p w14:paraId="7216C642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Ветроход</w:t>
            </w:r>
            <w:proofErr w:type="spellEnd"/>
            <w:r w:rsidRPr="00CB7419">
              <w:t>. Назначение. Сборка модели.</w:t>
            </w:r>
          </w:p>
        </w:tc>
        <w:tc>
          <w:tcPr>
            <w:tcW w:w="831" w:type="dxa"/>
          </w:tcPr>
          <w:p w14:paraId="6EC0C73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A8535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AD43C3A" w14:textId="77777777" w:rsidTr="00CB7419">
        <w:trPr>
          <w:trHeight w:val="585"/>
        </w:trPr>
        <w:tc>
          <w:tcPr>
            <w:tcW w:w="2212" w:type="dxa"/>
            <w:vMerge/>
          </w:tcPr>
          <w:p w14:paraId="14D2D2B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76EB2E6A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5631" w:type="dxa"/>
          </w:tcPr>
          <w:p w14:paraId="37609A96" w14:textId="77777777" w:rsidR="006C621C" w:rsidRPr="00CB7419" w:rsidRDefault="006C621C" w:rsidP="006C621C">
            <w:pPr>
              <w:pStyle w:val="Default"/>
            </w:pPr>
            <w:r w:rsidRPr="00CB7419">
              <w:t>Шкив. Виды назначение устройство. Сборка модели.</w:t>
            </w:r>
          </w:p>
        </w:tc>
        <w:tc>
          <w:tcPr>
            <w:tcW w:w="831" w:type="dxa"/>
          </w:tcPr>
          <w:p w14:paraId="10172C8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15290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31C0CD4D" w14:textId="77777777" w:rsidTr="00CB7419">
        <w:trPr>
          <w:trHeight w:val="620"/>
        </w:trPr>
        <w:tc>
          <w:tcPr>
            <w:tcW w:w="2212" w:type="dxa"/>
            <w:vMerge/>
          </w:tcPr>
          <w:p w14:paraId="5B173D8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259F8629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78-79</w:t>
            </w:r>
          </w:p>
        </w:tc>
        <w:tc>
          <w:tcPr>
            <w:tcW w:w="5631" w:type="dxa"/>
          </w:tcPr>
          <w:p w14:paraId="73EA95E1" w14:textId="77777777" w:rsidR="006C621C" w:rsidRPr="00CB7419" w:rsidRDefault="006C621C" w:rsidP="006C621C">
            <w:pPr>
              <w:pStyle w:val="Default"/>
            </w:pPr>
            <w:r w:rsidRPr="00CB7419">
              <w:t>Электрокар Назначение устройства. Сборка модели.</w:t>
            </w:r>
          </w:p>
        </w:tc>
        <w:tc>
          <w:tcPr>
            <w:tcW w:w="831" w:type="dxa"/>
          </w:tcPr>
          <w:p w14:paraId="0984C16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FCCFE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1AA72E0" w14:textId="77777777" w:rsidTr="00CB7419">
        <w:trPr>
          <w:trHeight w:val="357"/>
        </w:trPr>
        <w:tc>
          <w:tcPr>
            <w:tcW w:w="2212" w:type="dxa"/>
            <w:vMerge/>
          </w:tcPr>
          <w:p w14:paraId="4C90CA8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69B688CA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80-81</w:t>
            </w:r>
          </w:p>
        </w:tc>
        <w:tc>
          <w:tcPr>
            <w:tcW w:w="5631" w:type="dxa"/>
          </w:tcPr>
          <w:p w14:paraId="1AAA8EDE" w14:textId="77777777" w:rsidR="006C621C" w:rsidRPr="00CB7419" w:rsidRDefault="006C621C" w:rsidP="006C621C">
            <w:pPr>
              <w:pStyle w:val="Default"/>
            </w:pPr>
          </w:p>
          <w:p w14:paraId="1C379A31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Экскалатор.Назначение</w:t>
            </w:r>
            <w:proofErr w:type="spellEnd"/>
            <w:r w:rsidRPr="00CB7419">
              <w:t xml:space="preserve"> устройства. Сборка модели.</w:t>
            </w:r>
          </w:p>
        </w:tc>
        <w:tc>
          <w:tcPr>
            <w:tcW w:w="831" w:type="dxa"/>
          </w:tcPr>
          <w:p w14:paraId="1C22FE7A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895C66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5706ABA" w14:textId="77777777" w:rsidTr="00CB7419">
        <w:trPr>
          <w:trHeight w:val="470"/>
        </w:trPr>
        <w:tc>
          <w:tcPr>
            <w:tcW w:w="2212" w:type="dxa"/>
            <w:vMerge/>
          </w:tcPr>
          <w:p w14:paraId="0305A93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B3A1C93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82-83</w:t>
            </w:r>
          </w:p>
        </w:tc>
        <w:tc>
          <w:tcPr>
            <w:tcW w:w="5631" w:type="dxa"/>
          </w:tcPr>
          <w:p w14:paraId="4F66D93C" w14:textId="77777777" w:rsidR="006C621C" w:rsidRPr="00CB7419" w:rsidRDefault="006C621C" w:rsidP="006C621C">
            <w:pPr>
              <w:pStyle w:val="Default"/>
            </w:pPr>
            <w:proofErr w:type="spellStart"/>
            <w:r w:rsidRPr="00CB7419">
              <w:t>Электро</w:t>
            </w:r>
            <w:proofErr w:type="spellEnd"/>
            <w:r w:rsidRPr="00CB7419">
              <w:t xml:space="preserve"> двигатель. Принцип работы. Назначение устройство. Сборка модели.</w:t>
            </w:r>
          </w:p>
        </w:tc>
        <w:tc>
          <w:tcPr>
            <w:tcW w:w="831" w:type="dxa"/>
          </w:tcPr>
          <w:p w14:paraId="37A8C0F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FF6FC9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4AC996C5" w14:textId="77777777" w:rsidTr="00CB7419">
        <w:trPr>
          <w:trHeight w:val="399"/>
        </w:trPr>
        <w:tc>
          <w:tcPr>
            <w:tcW w:w="2212" w:type="dxa"/>
            <w:vMerge/>
          </w:tcPr>
          <w:p w14:paraId="24BB535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77F390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84-85</w:t>
            </w:r>
          </w:p>
        </w:tc>
        <w:tc>
          <w:tcPr>
            <w:tcW w:w="5631" w:type="dxa"/>
          </w:tcPr>
          <w:p w14:paraId="31C7AA70" w14:textId="77777777" w:rsidR="006C621C" w:rsidRPr="00CB7419" w:rsidRDefault="006C621C" w:rsidP="006C621C">
            <w:pPr>
              <w:pStyle w:val="Default"/>
            </w:pPr>
            <w:r w:rsidRPr="00CB7419">
              <w:t>Корабли . Виды устройства. Сборка модели.</w:t>
            </w:r>
          </w:p>
          <w:p w14:paraId="53E25D55" w14:textId="77777777" w:rsidR="006C621C" w:rsidRPr="00CB7419" w:rsidRDefault="006C621C" w:rsidP="006C621C">
            <w:pPr>
              <w:pStyle w:val="Default"/>
            </w:pPr>
          </w:p>
        </w:tc>
        <w:tc>
          <w:tcPr>
            <w:tcW w:w="831" w:type="dxa"/>
          </w:tcPr>
          <w:p w14:paraId="2E236D22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1E705E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2F9E4F4" w14:textId="77777777" w:rsidTr="00CB7419">
        <w:trPr>
          <w:trHeight w:val="585"/>
        </w:trPr>
        <w:tc>
          <w:tcPr>
            <w:tcW w:w="2212" w:type="dxa"/>
            <w:vMerge/>
          </w:tcPr>
          <w:p w14:paraId="32A9EE7D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3C2F12F8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5631" w:type="dxa"/>
          </w:tcPr>
          <w:p w14:paraId="74F77A99" w14:textId="77777777" w:rsidR="006C621C" w:rsidRPr="00CB7419" w:rsidRDefault="006C621C" w:rsidP="006C621C">
            <w:pPr>
              <w:pStyle w:val="Default"/>
            </w:pPr>
            <w:r w:rsidRPr="00CB7419">
              <w:t>Разводные мосты. Принцип работы. Сборка модели.</w:t>
            </w:r>
          </w:p>
        </w:tc>
        <w:tc>
          <w:tcPr>
            <w:tcW w:w="831" w:type="dxa"/>
          </w:tcPr>
          <w:p w14:paraId="55273CD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56B8BC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74577CB" w14:textId="77777777" w:rsidTr="00CB7419">
        <w:trPr>
          <w:trHeight w:val="442"/>
        </w:trPr>
        <w:tc>
          <w:tcPr>
            <w:tcW w:w="2212" w:type="dxa"/>
            <w:vMerge/>
          </w:tcPr>
          <w:p w14:paraId="27D14A9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23287168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631" w:type="dxa"/>
          </w:tcPr>
          <w:p w14:paraId="61936CBC" w14:textId="77777777" w:rsidR="006C621C" w:rsidRPr="00CB7419" w:rsidRDefault="006C621C" w:rsidP="006C621C">
            <w:pPr>
              <w:pStyle w:val="Default"/>
            </w:pPr>
            <w:r w:rsidRPr="00CB7419">
              <w:t>Сборка модели легкового автомобиля.</w:t>
            </w:r>
          </w:p>
        </w:tc>
        <w:tc>
          <w:tcPr>
            <w:tcW w:w="831" w:type="dxa"/>
          </w:tcPr>
          <w:p w14:paraId="6FBF4CD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F417E5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A9151E2" w14:textId="77777777" w:rsidTr="00CB7419">
        <w:trPr>
          <w:trHeight w:val="371"/>
        </w:trPr>
        <w:tc>
          <w:tcPr>
            <w:tcW w:w="2212" w:type="dxa"/>
            <w:vMerge/>
          </w:tcPr>
          <w:p w14:paraId="6F118B26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F1419EF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631" w:type="dxa"/>
          </w:tcPr>
          <w:p w14:paraId="1133934F" w14:textId="77777777" w:rsidR="006C621C" w:rsidRPr="00CB7419" w:rsidRDefault="006C621C" w:rsidP="006C621C">
            <w:pPr>
              <w:pStyle w:val="Default"/>
            </w:pPr>
            <w:r w:rsidRPr="00CB7419">
              <w:t>Сборка модели багги.</w:t>
            </w:r>
          </w:p>
        </w:tc>
        <w:tc>
          <w:tcPr>
            <w:tcW w:w="831" w:type="dxa"/>
          </w:tcPr>
          <w:p w14:paraId="02A6FAF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F7AC14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A573D86" w14:textId="77777777" w:rsidTr="00CB7419">
        <w:trPr>
          <w:trHeight w:val="414"/>
        </w:trPr>
        <w:tc>
          <w:tcPr>
            <w:tcW w:w="2212" w:type="dxa"/>
            <w:vMerge/>
          </w:tcPr>
          <w:p w14:paraId="63FF3B0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188FD12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631" w:type="dxa"/>
          </w:tcPr>
          <w:p w14:paraId="0F6180D8" w14:textId="77777777" w:rsidR="006C621C" w:rsidRPr="00CB7419" w:rsidRDefault="006C621C" w:rsidP="006C621C">
            <w:pPr>
              <w:pStyle w:val="Default"/>
            </w:pPr>
            <w:r w:rsidRPr="00CB7419">
              <w:t>Сборка модели парусника.</w:t>
            </w:r>
          </w:p>
        </w:tc>
        <w:tc>
          <w:tcPr>
            <w:tcW w:w="831" w:type="dxa"/>
          </w:tcPr>
          <w:p w14:paraId="2A98A82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769C4E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9AE71C7" w14:textId="77777777" w:rsidTr="00CB7419">
        <w:trPr>
          <w:trHeight w:val="456"/>
        </w:trPr>
        <w:tc>
          <w:tcPr>
            <w:tcW w:w="2212" w:type="dxa"/>
            <w:vMerge/>
          </w:tcPr>
          <w:p w14:paraId="4FDFE15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AD4D87D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31" w:type="dxa"/>
          </w:tcPr>
          <w:p w14:paraId="3282265A" w14:textId="77777777" w:rsidR="006C621C" w:rsidRPr="00CB7419" w:rsidRDefault="006C621C" w:rsidP="006C621C">
            <w:pPr>
              <w:pStyle w:val="Default"/>
            </w:pPr>
            <w:r w:rsidRPr="00CB7419">
              <w:t>Сборка модели Эвакуатора.</w:t>
            </w:r>
          </w:p>
        </w:tc>
        <w:tc>
          <w:tcPr>
            <w:tcW w:w="831" w:type="dxa"/>
          </w:tcPr>
          <w:p w14:paraId="4606169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9DC57E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643A319" w14:textId="77777777" w:rsidTr="00CB7419">
        <w:trPr>
          <w:trHeight w:val="428"/>
        </w:trPr>
        <w:tc>
          <w:tcPr>
            <w:tcW w:w="2212" w:type="dxa"/>
            <w:vMerge/>
          </w:tcPr>
          <w:p w14:paraId="244FB4A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20D1A6C9" w14:textId="77777777" w:rsidR="006C621C" w:rsidRPr="00CB7419" w:rsidRDefault="004501FF" w:rsidP="004501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92-93</w:t>
            </w:r>
          </w:p>
        </w:tc>
        <w:tc>
          <w:tcPr>
            <w:tcW w:w="5631" w:type="dxa"/>
          </w:tcPr>
          <w:p w14:paraId="25F83122" w14:textId="77777777" w:rsidR="006C621C" w:rsidRPr="00CB7419" w:rsidRDefault="006C621C" w:rsidP="006C621C">
            <w:pPr>
              <w:pStyle w:val="Default"/>
            </w:pPr>
            <w:r w:rsidRPr="00CB7419">
              <w:t>БПЛА принцип работы. Сборка модели.</w:t>
            </w:r>
          </w:p>
        </w:tc>
        <w:tc>
          <w:tcPr>
            <w:tcW w:w="831" w:type="dxa"/>
          </w:tcPr>
          <w:p w14:paraId="3D819D1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74A751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FE1EC3B" w14:textId="77777777" w:rsidTr="00CB7419">
        <w:trPr>
          <w:trHeight w:val="535"/>
        </w:trPr>
        <w:tc>
          <w:tcPr>
            <w:tcW w:w="2212" w:type="dxa"/>
            <w:vMerge/>
          </w:tcPr>
          <w:p w14:paraId="6BD4B34C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59EF53CF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31" w:type="dxa"/>
          </w:tcPr>
          <w:p w14:paraId="4D6F06F0" w14:textId="77777777" w:rsidR="006C621C" w:rsidRPr="00CB7419" w:rsidRDefault="006C621C" w:rsidP="006C621C">
            <w:pPr>
              <w:pStyle w:val="Default"/>
            </w:pPr>
            <w:r w:rsidRPr="00CB7419">
              <w:t>Сборка модели дома на колесах.</w:t>
            </w:r>
          </w:p>
        </w:tc>
        <w:tc>
          <w:tcPr>
            <w:tcW w:w="831" w:type="dxa"/>
          </w:tcPr>
          <w:p w14:paraId="3769FDC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38A369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B25CD44" w14:textId="77777777" w:rsidTr="00CB7419">
        <w:trPr>
          <w:trHeight w:val="585"/>
        </w:trPr>
        <w:tc>
          <w:tcPr>
            <w:tcW w:w="2212" w:type="dxa"/>
            <w:vMerge/>
          </w:tcPr>
          <w:p w14:paraId="09305B4B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F2B0724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31" w:type="dxa"/>
          </w:tcPr>
          <w:p w14:paraId="50BDC113" w14:textId="77777777" w:rsidR="006C621C" w:rsidRPr="00CB7419" w:rsidRDefault="006C621C" w:rsidP="006C621C">
            <w:pPr>
              <w:pStyle w:val="Default"/>
            </w:pPr>
            <w:r w:rsidRPr="00CB7419">
              <w:t>Сборка модели ветряной мельницы.</w:t>
            </w:r>
          </w:p>
        </w:tc>
        <w:tc>
          <w:tcPr>
            <w:tcW w:w="831" w:type="dxa"/>
          </w:tcPr>
          <w:p w14:paraId="1AA4DD4E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CAC64A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33B63453" w14:textId="77777777" w:rsidTr="00CB7419">
        <w:trPr>
          <w:trHeight w:val="406"/>
        </w:trPr>
        <w:tc>
          <w:tcPr>
            <w:tcW w:w="2212" w:type="dxa"/>
            <w:vMerge/>
          </w:tcPr>
          <w:p w14:paraId="14406F0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06EFA09B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96-97</w:t>
            </w:r>
          </w:p>
        </w:tc>
        <w:tc>
          <w:tcPr>
            <w:tcW w:w="5631" w:type="dxa"/>
          </w:tcPr>
          <w:p w14:paraId="31F11DF8" w14:textId="77777777" w:rsidR="006C621C" w:rsidRPr="00CB7419" w:rsidRDefault="006C621C" w:rsidP="006C621C">
            <w:pPr>
              <w:pStyle w:val="Default"/>
            </w:pPr>
            <w:r w:rsidRPr="00CB7419">
              <w:t xml:space="preserve">Сборка модели </w:t>
            </w:r>
            <w:proofErr w:type="spellStart"/>
            <w:r w:rsidRPr="00CB7419">
              <w:t>электросамоката</w:t>
            </w:r>
            <w:proofErr w:type="spellEnd"/>
            <w:r w:rsidRPr="00CB7419">
              <w:t>.</w:t>
            </w:r>
          </w:p>
        </w:tc>
        <w:tc>
          <w:tcPr>
            <w:tcW w:w="831" w:type="dxa"/>
          </w:tcPr>
          <w:p w14:paraId="0A178DC3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A61D13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28718EEB" w14:textId="77777777" w:rsidTr="00CB7419">
        <w:trPr>
          <w:trHeight w:val="478"/>
        </w:trPr>
        <w:tc>
          <w:tcPr>
            <w:tcW w:w="2212" w:type="dxa"/>
            <w:vMerge/>
          </w:tcPr>
          <w:p w14:paraId="7002267F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1D8BC7E1" w14:textId="77777777" w:rsidR="006C621C" w:rsidRPr="00CB7419" w:rsidRDefault="004501FF" w:rsidP="004501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98-99</w:t>
            </w:r>
          </w:p>
        </w:tc>
        <w:tc>
          <w:tcPr>
            <w:tcW w:w="5631" w:type="dxa"/>
          </w:tcPr>
          <w:p w14:paraId="167FD264" w14:textId="77777777" w:rsidR="006C621C" w:rsidRPr="00CB7419" w:rsidRDefault="006C621C" w:rsidP="006C621C">
            <w:pPr>
              <w:pStyle w:val="Default"/>
            </w:pPr>
            <w:r w:rsidRPr="00CB7419">
              <w:t>Сборка модели колеса обозрения.</w:t>
            </w:r>
          </w:p>
        </w:tc>
        <w:tc>
          <w:tcPr>
            <w:tcW w:w="831" w:type="dxa"/>
          </w:tcPr>
          <w:p w14:paraId="40B6FD07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15BFF2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661C4849" w14:textId="77777777" w:rsidTr="00CB7419">
        <w:trPr>
          <w:trHeight w:val="620"/>
        </w:trPr>
        <w:tc>
          <w:tcPr>
            <w:tcW w:w="2212" w:type="dxa"/>
            <w:vMerge/>
          </w:tcPr>
          <w:p w14:paraId="27848558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21FC4EBF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31" w:type="dxa"/>
          </w:tcPr>
          <w:p w14:paraId="6765BDB1" w14:textId="77777777" w:rsidR="006C621C" w:rsidRPr="00CB7419" w:rsidRDefault="006C621C" w:rsidP="006C621C">
            <w:pPr>
              <w:pStyle w:val="Default"/>
            </w:pPr>
            <w:r w:rsidRPr="00CB7419">
              <w:t xml:space="preserve">Сборка модели </w:t>
            </w:r>
            <w:proofErr w:type="spellStart"/>
            <w:r w:rsidRPr="00CB7419">
              <w:t>Электроудочки</w:t>
            </w:r>
            <w:proofErr w:type="spellEnd"/>
            <w:r w:rsidRPr="00CB7419">
              <w:t>.</w:t>
            </w:r>
          </w:p>
        </w:tc>
        <w:tc>
          <w:tcPr>
            <w:tcW w:w="831" w:type="dxa"/>
          </w:tcPr>
          <w:p w14:paraId="452B140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AB4900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3F40CC1" w14:textId="77777777" w:rsidTr="00CB7419">
        <w:trPr>
          <w:trHeight w:val="521"/>
        </w:trPr>
        <w:tc>
          <w:tcPr>
            <w:tcW w:w="2212" w:type="dxa"/>
            <w:vMerge/>
          </w:tcPr>
          <w:p w14:paraId="660DF6B4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40BE3D98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631" w:type="dxa"/>
          </w:tcPr>
          <w:p w14:paraId="5D4DC0C4" w14:textId="77777777" w:rsidR="006C621C" w:rsidRPr="00CB7419" w:rsidRDefault="006C621C" w:rsidP="006C621C">
            <w:pPr>
              <w:pStyle w:val="Default"/>
            </w:pPr>
            <w:r w:rsidRPr="00CB7419">
              <w:t xml:space="preserve">Сборка модели </w:t>
            </w:r>
            <w:proofErr w:type="spellStart"/>
            <w:r w:rsidRPr="00CB7419">
              <w:t>Дельтоплана</w:t>
            </w:r>
            <w:proofErr w:type="spellEnd"/>
            <w:r w:rsidRPr="00CB7419">
              <w:t>.</w:t>
            </w:r>
          </w:p>
        </w:tc>
        <w:tc>
          <w:tcPr>
            <w:tcW w:w="831" w:type="dxa"/>
          </w:tcPr>
          <w:p w14:paraId="0AE90329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2AFB36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0DC744F1" w14:textId="77777777" w:rsidTr="00CB7419">
        <w:trPr>
          <w:trHeight w:val="492"/>
        </w:trPr>
        <w:tc>
          <w:tcPr>
            <w:tcW w:w="2212" w:type="dxa"/>
            <w:vMerge/>
          </w:tcPr>
          <w:p w14:paraId="1499FC31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14:paraId="726CA07D" w14:textId="77777777" w:rsidR="006C621C" w:rsidRPr="00CB7419" w:rsidRDefault="004501FF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41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631" w:type="dxa"/>
          </w:tcPr>
          <w:p w14:paraId="4C55E08F" w14:textId="77777777" w:rsidR="006C621C" w:rsidRPr="00CB7419" w:rsidRDefault="006C621C" w:rsidP="006C621C">
            <w:pPr>
              <w:pStyle w:val="Default"/>
            </w:pPr>
            <w:r w:rsidRPr="00CB7419">
              <w:t>Промежуточная аттестация(проект)</w:t>
            </w:r>
          </w:p>
        </w:tc>
        <w:tc>
          <w:tcPr>
            <w:tcW w:w="831" w:type="dxa"/>
          </w:tcPr>
          <w:p w14:paraId="15949F40" w14:textId="77777777" w:rsidR="006C621C" w:rsidRPr="00CB7419" w:rsidRDefault="006C621C" w:rsidP="006C62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AE10CD" w14:textId="77777777" w:rsidR="006C621C" w:rsidRPr="00CB7419" w:rsidRDefault="006C621C" w:rsidP="006C6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21C" w:rsidRPr="00CB7419" w14:paraId="1E684FFA" w14:textId="77777777" w:rsidTr="00CB7419">
        <w:trPr>
          <w:trHeight w:val="463"/>
        </w:trPr>
        <w:tc>
          <w:tcPr>
            <w:tcW w:w="8716" w:type="dxa"/>
            <w:gridSpan w:val="3"/>
            <w:tcBorders>
              <w:bottom w:val="single" w:sz="4" w:space="0" w:color="auto"/>
            </w:tcBorders>
          </w:tcPr>
          <w:p w14:paraId="30AC9B6F" w14:textId="77777777" w:rsidR="006C621C" w:rsidRPr="00CB7419" w:rsidRDefault="006C621C" w:rsidP="006C621C">
            <w:pPr>
              <w:pStyle w:val="Default"/>
              <w:rPr>
                <w:b/>
              </w:rPr>
            </w:pPr>
            <w:r w:rsidRPr="00CB7419">
              <w:rPr>
                <w:b/>
              </w:rPr>
              <w:t>Всего часов:</w:t>
            </w:r>
          </w:p>
        </w:tc>
        <w:tc>
          <w:tcPr>
            <w:tcW w:w="1682" w:type="dxa"/>
            <w:gridSpan w:val="2"/>
          </w:tcPr>
          <w:p w14:paraId="68D3BF8C" w14:textId="77777777" w:rsidR="006C621C" w:rsidRPr="00CB7419" w:rsidRDefault="004501FF" w:rsidP="006C6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419">
              <w:rPr>
                <w:rFonts w:ascii="Times New Roman" w:hAnsi="Times New Roman"/>
                <w:b/>
                <w:sz w:val="24"/>
                <w:szCs w:val="24"/>
              </w:rPr>
              <w:t>102 часа</w:t>
            </w:r>
          </w:p>
        </w:tc>
      </w:tr>
    </w:tbl>
    <w:p w14:paraId="22D0F5CD" w14:textId="77777777" w:rsidR="00C60479" w:rsidRPr="00CB7419" w:rsidRDefault="00C60479" w:rsidP="0016714E">
      <w:pPr>
        <w:tabs>
          <w:tab w:val="left" w:pos="54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57273FE" w14:textId="77777777" w:rsidR="00931826" w:rsidRPr="00CB7419" w:rsidRDefault="00931826" w:rsidP="0016714E">
      <w:pPr>
        <w:tabs>
          <w:tab w:val="left" w:pos="54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2D8ABCB" w14:textId="77777777" w:rsidR="00931826" w:rsidRPr="00CB7419" w:rsidRDefault="00931826" w:rsidP="0016714E">
      <w:pPr>
        <w:tabs>
          <w:tab w:val="left" w:pos="54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D436063" w14:textId="77777777" w:rsidR="004501FF" w:rsidRPr="00CB7419" w:rsidRDefault="004501FF" w:rsidP="004501FF">
      <w:pPr>
        <w:rPr>
          <w:rFonts w:ascii="Times New Roman" w:hAnsi="Times New Roman"/>
          <w:sz w:val="24"/>
          <w:szCs w:val="24"/>
        </w:rPr>
      </w:pPr>
    </w:p>
    <w:p w14:paraId="7CD5A767" w14:textId="77777777" w:rsidR="004501FF" w:rsidRPr="00CB7419" w:rsidRDefault="004501FF" w:rsidP="00ED60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419">
        <w:rPr>
          <w:rFonts w:ascii="Times New Roman" w:hAnsi="Times New Roman"/>
          <w:b/>
          <w:sz w:val="24"/>
          <w:szCs w:val="24"/>
        </w:rPr>
        <w:t>Список литературы:</w:t>
      </w:r>
    </w:p>
    <w:p w14:paraId="2B841AC6" w14:textId="77777777" w:rsidR="00ED6055" w:rsidRPr="00CB7419" w:rsidRDefault="00ED6055" w:rsidP="00ED60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603D741" w14:textId="77777777" w:rsidR="004501FF" w:rsidRPr="00CB7419" w:rsidRDefault="004501FF" w:rsidP="00ED6055">
      <w:pPr>
        <w:spacing w:after="0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 1. Мир вокруг нас: Книга проектов: Учебное пособие. - Пересказ с англ.-М.: </w:t>
      </w:r>
      <w:proofErr w:type="spellStart"/>
      <w:r w:rsidRPr="00CB7419">
        <w:rPr>
          <w:rFonts w:ascii="Times New Roman" w:hAnsi="Times New Roman"/>
          <w:sz w:val="24"/>
          <w:szCs w:val="24"/>
        </w:rPr>
        <w:t>Инт</w:t>
      </w:r>
      <w:proofErr w:type="spellEnd"/>
      <w:r w:rsidRPr="00CB7419">
        <w:rPr>
          <w:rFonts w:ascii="Times New Roman" w:hAnsi="Times New Roman"/>
          <w:sz w:val="24"/>
          <w:szCs w:val="24"/>
        </w:rPr>
        <w:t xml:space="preserve">, 1998. </w:t>
      </w:r>
    </w:p>
    <w:p w14:paraId="5C658A5D" w14:textId="77777777" w:rsidR="004501FF" w:rsidRPr="00CB7419" w:rsidRDefault="004501FF" w:rsidP="00ED6055">
      <w:pPr>
        <w:spacing w:after="0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2. С. И. Волкова «Конструирование», - М: «Просвещение», 2019. </w:t>
      </w:r>
    </w:p>
    <w:p w14:paraId="3E7A0301" w14:textId="77777777" w:rsidR="004501FF" w:rsidRPr="00CB7419" w:rsidRDefault="004501FF" w:rsidP="00ED6055">
      <w:pPr>
        <w:spacing w:after="0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3. Энциклопедический словарь юного техника. – М., «Педагогика», 2009. </w:t>
      </w:r>
    </w:p>
    <w:p w14:paraId="69D20272" w14:textId="77777777" w:rsidR="004501FF" w:rsidRPr="00CB7419" w:rsidRDefault="004501FF" w:rsidP="00ED6055">
      <w:pPr>
        <w:spacing w:after="0"/>
        <w:rPr>
          <w:rFonts w:ascii="Times New Roman" w:hAnsi="Times New Roman"/>
          <w:sz w:val="24"/>
          <w:szCs w:val="24"/>
        </w:rPr>
      </w:pPr>
      <w:r w:rsidRPr="00CB7419">
        <w:rPr>
          <w:rFonts w:ascii="Times New Roman" w:hAnsi="Times New Roman"/>
          <w:sz w:val="24"/>
          <w:szCs w:val="24"/>
        </w:rPr>
        <w:t xml:space="preserve">4. «Уроки Лего –конструирования в школе», </w:t>
      </w:r>
      <w:proofErr w:type="spellStart"/>
      <w:r w:rsidRPr="00CB7419">
        <w:rPr>
          <w:rFonts w:ascii="Times New Roman" w:hAnsi="Times New Roman"/>
          <w:sz w:val="24"/>
          <w:szCs w:val="24"/>
        </w:rPr>
        <w:t>Злаказов</w:t>
      </w:r>
      <w:proofErr w:type="spellEnd"/>
      <w:r w:rsidRPr="00CB7419">
        <w:rPr>
          <w:rFonts w:ascii="Times New Roman" w:hAnsi="Times New Roman"/>
          <w:sz w:val="24"/>
          <w:szCs w:val="24"/>
        </w:rPr>
        <w:t xml:space="preserve"> А.С., Горшков Г.А., 2081 г., БИНОМ.</w:t>
      </w:r>
    </w:p>
    <w:p w14:paraId="38B4BB63" w14:textId="77777777" w:rsidR="00C60479" w:rsidRPr="00CB7419" w:rsidRDefault="00C60479" w:rsidP="00ED605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C60479" w:rsidRPr="00CB7419" w:rsidSect="00E53E68">
      <w:footerReference w:type="default" r:id="rId11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C72FF" w14:textId="77777777" w:rsidR="00277BA8" w:rsidRDefault="00277BA8" w:rsidP="00037302">
      <w:pPr>
        <w:spacing w:after="0" w:line="240" w:lineRule="auto"/>
      </w:pPr>
      <w:r>
        <w:separator/>
      </w:r>
    </w:p>
  </w:endnote>
  <w:endnote w:type="continuationSeparator" w:id="0">
    <w:p w14:paraId="1395D7C4" w14:textId="77777777" w:rsidR="00277BA8" w:rsidRDefault="00277BA8" w:rsidP="00037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5DC77" w14:textId="77777777" w:rsidR="00ED5CF4" w:rsidRDefault="00ED5CF4">
    <w:pPr>
      <w:pStyle w:val="aa"/>
      <w:jc w:val="right"/>
    </w:pPr>
  </w:p>
  <w:p w14:paraId="1F878CFC" w14:textId="77777777" w:rsidR="00ED5CF4" w:rsidRDefault="00ED5CF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07992" w14:textId="77777777" w:rsidR="00277BA8" w:rsidRDefault="00277BA8" w:rsidP="00037302">
      <w:pPr>
        <w:spacing w:after="0" w:line="240" w:lineRule="auto"/>
      </w:pPr>
      <w:r>
        <w:separator/>
      </w:r>
    </w:p>
  </w:footnote>
  <w:footnote w:type="continuationSeparator" w:id="0">
    <w:p w14:paraId="740FC546" w14:textId="77777777" w:rsidR="00277BA8" w:rsidRDefault="00277BA8" w:rsidP="00037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56"/>
        </w:tabs>
        <w:ind w:left="1776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56"/>
        </w:tabs>
        <w:ind w:left="2496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056"/>
        </w:tabs>
        <w:ind w:left="3216" w:hanging="360"/>
      </w:pPr>
      <w:rPr>
        <w:rFonts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1056"/>
        </w:tabs>
        <w:ind w:left="3936" w:hanging="360"/>
      </w:pPr>
      <w:rPr>
        <w:rFonts w:ascii="Symbol" w:hAnsi="Symbol"/>
        <w:sz w:val="20"/>
      </w:rPr>
    </w:lvl>
    <w:lvl w:ilvl="4">
      <w:start w:val="1"/>
      <w:numFmt w:val="bullet"/>
      <w:lvlText w:val="o"/>
      <w:lvlJc w:val="left"/>
      <w:pPr>
        <w:tabs>
          <w:tab w:val="num" w:pos="1056"/>
        </w:tabs>
        <w:ind w:left="4656" w:hanging="360"/>
      </w:pPr>
      <w:rPr>
        <w:rFonts w:ascii="Courier New" w:hAnsi="Courier New"/>
        <w:sz w:val="20"/>
      </w:rPr>
    </w:lvl>
    <w:lvl w:ilvl="5">
      <w:start w:val="1"/>
      <w:numFmt w:val="bullet"/>
      <w:lvlText w:val=""/>
      <w:lvlJc w:val="left"/>
      <w:pPr>
        <w:tabs>
          <w:tab w:val="num" w:pos="1056"/>
        </w:tabs>
        <w:ind w:left="5376" w:hanging="360"/>
      </w:pPr>
      <w:rPr>
        <w:rFonts w:ascii="Wingdings" w:hAnsi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1056"/>
        </w:tabs>
        <w:ind w:left="6096" w:hanging="360"/>
      </w:pPr>
      <w:rPr>
        <w:rFonts w:ascii="Symbol" w:hAnsi="Symbol"/>
        <w:sz w:val="20"/>
      </w:rPr>
    </w:lvl>
    <w:lvl w:ilvl="7">
      <w:start w:val="1"/>
      <w:numFmt w:val="bullet"/>
      <w:lvlText w:val="o"/>
      <w:lvlJc w:val="left"/>
      <w:pPr>
        <w:tabs>
          <w:tab w:val="num" w:pos="1056"/>
        </w:tabs>
        <w:ind w:left="6816" w:hanging="360"/>
      </w:pPr>
      <w:rPr>
        <w:rFonts w:ascii="Courier New" w:hAnsi="Courier New"/>
        <w:sz w:val="20"/>
      </w:rPr>
    </w:lvl>
    <w:lvl w:ilvl="8">
      <w:start w:val="1"/>
      <w:numFmt w:val="bullet"/>
      <w:lvlText w:val=""/>
      <w:lvlJc w:val="left"/>
      <w:pPr>
        <w:tabs>
          <w:tab w:val="num" w:pos="1056"/>
        </w:tabs>
        <w:ind w:left="7536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  <w:sz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  <w:sz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  <w:sz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  <w:sz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F6024F"/>
    <w:multiLevelType w:val="hybridMultilevel"/>
    <w:tmpl w:val="D85E1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06184"/>
    <w:multiLevelType w:val="multilevel"/>
    <w:tmpl w:val="BB14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AC4DED"/>
    <w:multiLevelType w:val="hybridMultilevel"/>
    <w:tmpl w:val="698EF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957A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C9D1373"/>
    <w:multiLevelType w:val="hybridMultilevel"/>
    <w:tmpl w:val="8CE806D2"/>
    <w:lvl w:ilvl="0" w:tplc="854893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C4847"/>
    <w:multiLevelType w:val="hybridMultilevel"/>
    <w:tmpl w:val="166A3B6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1FB35DFB"/>
    <w:multiLevelType w:val="hybridMultilevel"/>
    <w:tmpl w:val="59DCAF92"/>
    <w:lvl w:ilvl="0" w:tplc="854893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7610F"/>
    <w:multiLevelType w:val="hybridMultilevel"/>
    <w:tmpl w:val="95B60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2260F"/>
    <w:multiLevelType w:val="hybridMultilevel"/>
    <w:tmpl w:val="B074D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9F7"/>
    <w:multiLevelType w:val="hybridMultilevel"/>
    <w:tmpl w:val="7B0E4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65EE7"/>
    <w:multiLevelType w:val="multilevel"/>
    <w:tmpl w:val="0E8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CE7D79"/>
    <w:multiLevelType w:val="multilevel"/>
    <w:tmpl w:val="BD24A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4637C2"/>
    <w:multiLevelType w:val="multilevel"/>
    <w:tmpl w:val="AED8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AE59C9"/>
    <w:multiLevelType w:val="hybridMultilevel"/>
    <w:tmpl w:val="97A4F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D5AF0"/>
    <w:multiLevelType w:val="hybridMultilevel"/>
    <w:tmpl w:val="ED569F92"/>
    <w:lvl w:ilvl="0" w:tplc="854893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C4152"/>
    <w:multiLevelType w:val="hybridMultilevel"/>
    <w:tmpl w:val="52A877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83303FD"/>
    <w:multiLevelType w:val="hybridMultilevel"/>
    <w:tmpl w:val="6E38C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C1F6E"/>
    <w:multiLevelType w:val="hybridMultilevel"/>
    <w:tmpl w:val="069E2C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4C3DB0"/>
    <w:multiLevelType w:val="hybridMultilevel"/>
    <w:tmpl w:val="9AFA188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3" w15:restartNumberingAfterBreak="0">
    <w:nsid w:val="4DA57470"/>
    <w:multiLevelType w:val="multilevel"/>
    <w:tmpl w:val="5DB0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B438EB"/>
    <w:multiLevelType w:val="hybridMultilevel"/>
    <w:tmpl w:val="B5424D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12B19"/>
    <w:multiLevelType w:val="hybridMultilevel"/>
    <w:tmpl w:val="C27C9A80"/>
    <w:lvl w:ilvl="0" w:tplc="6C80D804">
      <w:start w:val="1"/>
      <w:numFmt w:val="decimal"/>
      <w:lvlText w:val="%1."/>
      <w:lvlJc w:val="left"/>
      <w:pPr>
        <w:ind w:left="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3" w:hanging="360"/>
      </w:pPr>
    </w:lvl>
    <w:lvl w:ilvl="2" w:tplc="0419001B" w:tentative="1">
      <w:start w:val="1"/>
      <w:numFmt w:val="lowerRoman"/>
      <w:lvlText w:val="%3."/>
      <w:lvlJc w:val="right"/>
      <w:pPr>
        <w:ind w:left="1723" w:hanging="180"/>
      </w:pPr>
    </w:lvl>
    <w:lvl w:ilvl="3" w:tplc="0419000F" w:tentative="1">
      <w:start w:val="1"/>
      <w:numFmt w:val="decimal"/>
      <w:lvlText w:val="%4."/>
      <w:lvlJc w:val="left"/>
      <w:pPr>
        <w:ind w:left="2443" w:hanging="360"/>
      </w:pPr>
    </w:lvl>
    <w:lvl w:ilvl="4" w:tplc="04190019" w:tentative="1">
      <w:start w:val="1"/>
      <w:numFmt w:val="lowerLetter"/>
      <w:lvlText w:val="%5."/>
      <w:lvlJc w:val="left"/>
      <w:pPr>
        <w:ind w:left="3163" w:hanging="360"/>
      </w:pPr>
    </w:lvl>
    <w:lvl w:ilvl="5" w:tplc="0419001B" w:tentative="1">
      <w:start w:val="1"/>
      <w:numFmt w:val="lowerRoman"/>
      <w:lvlText w:val="%6."/>
      <w:lvlJc w:val="right"/>
      <w:pPr>
        <w:ind w:left="3883" w:hanging="180"/>
      </w:pPr>
    </w:lvl>
    <w:lvl w:ilvl="6" w:tplc="0419000F" w:tentative="1">
      <w:start w:val="1"/>
      <w:numFmt w:val="decimal"/>
      <w:lvlText w:val="%7."/>
      <w:lvlJc w:val="left"/>
      <w:pPr>
        <w:ind w:left="4603" w:hanging="360"/>
      </w:pPr>
    </w:lvl>
    <w:lvl w:ilvl="7" w:tplc="04190019" w:tentative="1">
      <w:start w:val="1"/>
      <w:numFmt w:val="lowerLetter"/>
      <w:lvlText w:val="%8."/>
      <w:lvlJc w:val="left"/>
      <w:pPr>
        <w:ind w:left="5323" w:hanging="360"/>
      </w:pPr>
    </w:lvl>
    <w:lvl w:ilvl="8" w:tplc="0419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26" w15:restartNumberingAfterBreak="0">
    <w:nsid w:val="535522DA"/>
    <w:multiLevelType w:val="hybridMultilevel"/>
    <w:tmpl w:val="8CDC44DC"/>
    <w:lvl w:ilvl="0" w:tplc="854893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B31B3"/>
    <w:multiLevelType w:val="hybridMultilevel"/>
    <w:tmpl w:val="ACA83F9E"/>
    <w:lvl w:ilvl="0" w:tplc="854893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80962"/>
    <w:multiLevelType w:val="multilevel"/>
    <w:tmpl w:val="3D56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DB5B32"/>
    <w:multiLevelType w:val="hybridMultilevel"/>
    <w:tmpl w:val="AEB24F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5D8532D"/>
    <w:multiLevelType w:val="hybridMultilevel"/>
    <w:tmpl w:val="610C7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545D7"/>
    <w:multiLevelType w:val="hybridMultilevel"/>
    <w:tmpl w:val="1F7C1C4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6A92835"/>
    <w:multiLevelType w:val="hybridMultilevel"/>
    <w:tmpl w:val="66566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D5FA5"/>
    <w:multiLevelType w:val="multilevel"/>
    <w:tmpl w:val="0D68D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D637C5"/>
    <w:multiLevelType w:val="hybridMultilevel"/>
    <w:tmpl w:val="8D100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65B4F"/>
    <w:multiLevelType w:val="multilevel"/>
    <w:tmpl w:val="76D2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AF4150"/>
    <w:multiLevelType w:val="multilevel"/>
    <w:tmpl w:val="A736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BA5F75"/>
    <w:multiLevelType w:val="hybridMultilevel"/>
    <w:tmpl w:val="B24EF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94E46"/>
    <w:multiLevelType w:val="hybridMultilevel"/>
    <w:tmpl w:val="46C8D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757789"/>
    <w:multiLevelType w:val="hybridMultilevel"/>
    <w:tmpl w:val="3FBEDB66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8082E54"/>
    <w:multiLevelType w:val="hybridMultilevel"/>
    <w:tmpl w:val="0854D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C4D60"/>
    <w:multiLevelType w:val="hybridMultilevel"/>
    <w:tmpl w:val="654A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D267C"/>
    <w:multiLevelType w:val="hybridMultilevel"/>
    <w:tmpl w:val="25EC2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E51E4"/>
    <w:multiLevelType w:val="hybridMultilevel"/>
    <w:tmpl w:val="556695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DB56481"/>
    <w:multiLevelType w:val="multilevel"/>
    <w:tmpl w:val="D8FAA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AD1291"/>
    <w:multiLevelType w:val="multilevel"/>
    <w:tmpl w:val="F346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A779D2"/>
    <w:multiLevelType w:val="multilevel"/>
    <w:tmpl w:val="9E80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BB746B"/>
    <w:multiLevelType w:val="hybridMultilevel"/>
    <w:tmpl w:val="DF9A9F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8"/>
  </w:num>
  <w:num w:numId="6">
    <w:abstractNumId w:val="10"/>
  </w:num>
  <w:num w:numId="7">
    <w:abstractNumId w:val="26"/>
  </w:num>
  <w:num w:numId="8">
    <w:abstractNumId w:val="27"/>
  </w:num>
  <w:num w:numId="9">
    <w:abstractNumId w:val="8"/>
  </w:num>
  <w:num w:numId="10">
    <w:abstractNumId w:val="47"/>
  </w:num>
  <w:num w:numId="11">
    <w:abstractNumId w:val="24"/>
  </w:num>
  <w:num w:numId="12">
    <w:abstractNumId w:val="40"/>
  </w:num>
  <w:num w:numId="13">
    <w:abstractNumId w:val="34"/>
  </w:num>
  <w:num w:numId="14">
    <w:abstractNumId w:val="11"/>
  </w:num>
  <w:num w:numId="15">
    <w:abstractNumId w:val="32"/>
  </w:num>
  <w:num w:numId="16">
    <w:abstractNumId w:val="31"/>
  </w:num>
  <w:num w:numId="17">
    <w:abstractNumId w:val="6"/>
  </w:num>
  <w:num w:numId="18">
    <w:abstractNumId w:val="9"/>
  </w:num>
  <w:num w:numId="19">
    <w:abstractNumId w:val="37"/>
  </w:num>
  <w:num w:numId="20">
    <w:abstractNumId w:val="7"/>
  </w:num>
  <w:num w:numId="21">
    <w:abstractNumId w:val="29"/>
  </w:num>
  <w:num w:numId="22">
    <w:abstractNumId w:val="39"/>
  </w:num>
  <w:num w:numId="23">
    <w:abstractNumId w:val="19"/>
  </w:num>
  <w:num w:numId="24">
    <w:abstractNumId w:val="21"/>
  </w:num>
  <w:num w:numId="25">
    <w:abstractNumId w:val="4"/>
  </w:num>
  <w:num w:numId="26">
    <w:abstractNumId w:val="30"/>
  </w:num>
  <w:num w:numId="27">
    <w:abstractNumId w:val="38"/>
  </w:num>
  <w:num w:numId="28">
    <w:abstractNumId w:val="42"/>
  </w:num>
  <w:num w:numId="29">
    <w:abstractNumId w:val="13"/>
  </w:num>
  <w:num w:numId="30">
    <w:abstractNumId w:val="12"/>
  </w:num>
  <w:num w:numId="31">
    <w:abstractNumId w:val="45"/>
  </w:num>
  <w:num w:numId="32">
    <w:abstractNumId w:val="44"/>
  </w:num>
  <w:num w:numId="33">
    <w:abstractNumId w:val="14"/>
  </w:num>
  <w:num w:numId="34">
    <w:abstractNumId w:val="5"/>
  </w:num>
  <w:num w:numId="35">
    <w:abstractNumId w:val="33"/>
  </w:num>
  <w:num w:numId="36">
    <w:abstractNumId w:val="35"/>
  </w:num>
  <w:num w:numId="37">
    <w:abstractNumId w:val="16"/>
  </w:num>
  <w:num w:numId="38">
    <w:abstractNumId w:val="15"/>
  </w:num>
  <w:num w:numId="39">
    <w:abstractNumId w:val="36"/>
  </w:num>
  <w:num w:numId="40">
    <w:abstractNumId w:val="23"/>
  </w:num>
  <w:num w:numId="41">
    <w:abstractNumId w:val="46"/>
  </w:num>
  <w:num w:numId="42">
    <w:abstractNumId w:val="28"/>
  </w:num>
  <w:num w:numId="43">
    <w:abstractNumId w:val="17"/>
  </w:num>
  <w:num w:numId="44">
    <w:abstractNumId w:val="22"/>
  </w:num>
  <w:num w:numId="45">
    <w:abstractNumId w:val="41"/>
  </w:num>
  <w:num w:numId="46">
    <w:abstractNumId w:val="25"/>
  </w:num>
  <w:num w:numId="47">
    <w:abstractNumId w:val="43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ADD"/>
    <w:rsid w:val="00007220"/>
    <w:rsid w:val="00024698"/>
    <w:rsid w:val="00037302"/>
    <w:rsid w:val="000403C5"/>
    <w:rsid w:val="000521F5"/>
    <w:rsid w:val="0007311C"/>
    <w:rsid w:val="000B713C"/>
    <w:rsid w:val="000C47C4"/>
    <w:rsid w:val="000C7D6D"/>
    <w:rsid w:val="000D5514"/>
    <w:rsid w:val="000F39A6"/>
    <w:rsid w:val="00113A08"/>
    <w:rsid w:val="00115E91"/>
    <w:rsid w:val="00117C9F"/>
    <w:rsid w:val="0016714E"/>
    <w:rsid w:val="00193A6D"/>
    <w:rsid w:val="001A45A3"/>
    <w:rsid w:val="001B26ED"/>
    <w:rsid w:val="001B5470"/>
    <w:rsid w:val="001C1C34"/>
    <w:rsid w:val="001E797B"/>
    <w:rsid w:val="00215FA3"/>
    <w:rsid w:val="00230002"/>
    <w:rsid w:val="002343BA"/>
    <w:rsid w:val="00240A43"/>
    <w:rsid w:val="00245091"/>
    <w:rsid w:val="0025243F"/>
    <w:rsid w:val="002623E1"/>
    <w:rsid w:val="00277BA8"/>
    <w:rsid w:val="002C105A"/>
    <w:rsid w:val="002C2656"/>
    <w:rsid w:val="002D325B"/>
    <w:rsid w:val="002E51D1"/>
    <w:rsid w:val="002E5A89"/>
    <w:rsid w:val="002F736D"/>
    <w:rsid w:val="00322A1A"/>
    <w:rsid w:val="003318C6"/>
    <w:rsid w:val="003324E4"/>
    <w:rsid w:val="00334323"/>
    <w:rsid w:val="00343FE9"/>
    <w:rsid w:val="00346F6F"/>
    <w:rsid w:val="00355190"/>
    <w:rsid w:val="00377E6A"/>
    <w:rsid w:val="003835C1"/>
    <w:rsid w:val="00390C6E"/>
    <w:rsid w:val="00396425"/>
    <w:rsid w:val="003A44AD"/>
    <w:rsid w:val="003B0784"/>
    <w:rsid w:val="003B2B88"/>
    <w:rsid w:val="003D58D6"/>
    <w:rsid w:val="004108AB"/>
    <w:rsid w:val="00411EB8"/>
    <w:rsid w:val="00443919"/>
    <w:rsid w:val="004462A2"/>
    <w:rsid w:val="004501FF"/>
    <w:rsid w:val="00454A74"/>
    <w:rsid w:val="00476A8F"/>
    <w:rsid w:val="004A0336"/>
    <w:rsid w:val="004A1397"/>
    <w:rsid w:val="004A3F50"/>
    <w:rsid w:val="004F3F9E"/>
    <w:rsid w:val="00504D58"/>
    <w:rsid w:val="005218A6"/>
    <w:rsid w:val="00525B90"/>
    <w:rsid w:val="00527960"/>
    <w:rsid w:val="00530BDD"/>
    <w:rsid w:val="00534B47"/>
    <w:rsid w:val="00540632"/>
    <w:rsid w:val="00562C1A"/>
    <w:rsid w:val="00571085"/>
    <w:rsid w:val="00572F3D"/>
    <w:rsid w:val="005A2058"/>
    <w:rsid w:val="005A6A32"/>
    <w:rsid w:val="005D245D"/>
    <w:rsid w:val="005E302C"/>
    <w:rsid w:val="005F3769"/>
    <w:rsid w:val="005F6994"/>
    <w:rsid w:val="00601179"/>
    <w:rsid w:val="0061795A"/>
    <w:rsid w:val="00630460"/>
    <w:rsid w:val="00636AEA"/>
    <w:rsid w:val="00637D1C"/>
    <w:rsid w:val="00643ADD"/>
    <w:rsid w:val="0067038B"/>
    <w:rsid w:val="0067713D"/>
    <w:rsid w:val="006A3D41"/>
    <w:rsid w:val="006C621C"/>
    <w:rsid w:val="006E1CC5"/>
    <w:rsid w:val="00725575"/>
    <w:rsid w:val="00737648"/>
    <w:rsid w:val="0078355E"/>
    <w:rsid w:val="007A013A"/>
    <w:rsid w:val="007B3D0D"/>
    <w:rsid w:val="007C70C8"/>
    <w:rsid w:val="007D717D"/>
    <w:rsid w:val="007E3E08"/>
    <w:rsid w:val="007E634F"/>
    <w:rsid w:val="007F5C74"/>
    <w:rsid w:val="008008C2"/>
    <w:rsid w:val="00820C80"/>
    <w:rsid w:val="008347EC"/>
    <w:rsid w:val="00836D76"/>
    <w:rsid w:val="00853ABB"/>
    <w:rsid w:val="00855889"/>
    <w:rsid w:val="008642AA"/>
    <w:rsid w:val="00865B3C"/>
    <w:rsid w:val="008822CC"/>
    <w:rsid w:val="00882598"/>
    <w:rsid w:val="00885278"/>
    <w:rsid w:val="00887DFF"/>
    <w:rsid w:val="008A6263"/>
    <w:rsid w:val="008A6348"/>
    <w:rsid w:val="008D206C"/>
    <w:rsid w:val="008E0073"/>
    <w:rsid w:val="008E6B6F"/>
    <w:rsid w:val="008F43D3"/>
    <w:rsid w:val="008F5E96"/>
    <w:rsid w:val="008F5F0B"/>
    <w:rsid w:val="0090360F"/>
    <w:rsid w:val="0090639A"/>
    <w:rsid w:val="00910988"/>
    <w:rsid w:val="00931826"/>
    <w:rsid w:val="00937C2A"/>
    <w:rsid w:val="009444CA"/>
    <w:rsid w:val="009653A5"/>
    <w:rsid w:val="00996CC8"/>
    <w:rsid w:val="009A0E72"/>
    <w:rsid w:val="009A497D"/>
    <w:rsid w:val="009A781D"/>
    <w:rsid w:val="009D336F"/>
    <w:rsid w:val="009F5AAC"/>
    <w:rsid w:val="009F6955"/>
    <w:rsid w:val="00A007EF"/>
    <w:rsid w:val="00A04B6B"/>
    <w:rsid w:val="00A1238D"/>
    <w:rsid w:val="00A1311D"/>
    <w:rsid w:val="00A33F32"/>
    <w:rsid w:val="00A54407"/>
    <w:rsid w:val="00A575CA"/>
    <w:rsid w:val="00A6361A"/>
    <w:rsid w:val="00A93C79"/>
    <w:rsid w:val="00AA23DB"/>
    <w:rsid w:val="00AB24C7"/>
    <w:rsid w:val="00AB5B96"/>
    <w:rsid w:val="00AB6C19"/>
    <w:rsid w:val="00AC19DF"/>
    <w:rsid w:val="00AF68A7"/>
    <w:rsid w:val="00B03AE8"/>
    <w:rsid w:val="00B03C9F"/>
    <w:rsid w:val="00B0684B"/>
    <w:rsid w:val="00B148EC"/>
    <w:rsid w:val="00B16971"/>
    <w:rsid w:val="00B33BA3"/>
    <w:rsid w:val="00B4356D"/>
    <w:rsid w:val="00B573E6"/>
    <w:rsid w:val="00B605B0"/>
    <w:rsid w:val="00B7010F"/>
    <w:rsid w:val="00B814A6"/>
    <w:rsid w:val="00B867F4"/>
    <w:rsid w:val="00B95B05"/>
    <w:rsid w:val="00BB09D1"/>
    <w:rsid w:val="00BB6132"/>
    <w:rsid w:val="00BD3F94"/>
    <w:rsid w:val="00BE042B"/>
    <w:rsid w:val="00BF40D4"/>
    <w:rsid w:val="00BF7137"/>
    <w:rsid w:val="00C012F3"/>
    <w:rsid w:val="00C0275A"/>
    <w:rsid w:val="00C140DD"/>
    <w:rsid w:val="00C60479"/>
    <w:rsid w:val="00C648B6"/>
    <w:rsid w:val="00C976B3"/>
    <w:rsid w:val="00CB39E7"/>
    <w:rsid w:val="00CB453C"/>
    <w:rsid w:val="00CB7419"/>
    <w:rsid w:val="00CD21D7"/>
    <w:rsid w:val="00CF25E2"/>
    <w:rsid w:val="00D061A9"/>
    <w:rsid w:val="00D31CC0"/>
    <w:rsid w:val="00D46DAA"/>
    <w:rsid w:val="00D702E9"/>
    <w:rsid w:val="00D74B92"/>
    <w:rsid w:val="00D9065C"/>
    <w:rsid w:val="00DA4BAE"/>
    <w:rsid w:val="00DC4E74"/>
    <w:rsid w:val="00DE07F4"/>
    <w:rsid w:val="00E26DE2"/>
    <w:rsid w:val="00E36CF5"/>
    <w:rsid w:val="00E51775"/>
    <w:rsid w:val="00E53E68"/>
    <w:rsid w:val="00E728A5"/>
    <w:rsid w:val="00E826D7"/>
    <w:rsid w:val="00E93969"/>
    <w:rsid w:val="00EA0AB7"/>
    <w:rsid w:val="00EA364E"/>
    <w:rsid w:val="00EB076B"/>
    <w:rsid w:val="00EB5512"/>
    <w:rsid w:val="00EB7375"/>
    <w:rsid w:val="00EC79C2"/>
    <w:rsid w:val="00ED5CF4"/>
    <w:rsid w:val="00ED6055"/>
    <w:rsid w:val="00EE2931"/>
    <w:rsid w:val="00F47CD6"/>
    <w:rsid w:val="00F7039B"/>
    <w:rsid w:val="00FA1C2F"/>
    <w:rsid w:val="00FB2195"/>
    <w:rsid w:val="00FC10A0"/>
    <w:rsid w:val="00FE5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8FFD06"/>
  <w15:docId w15:val="{488101C1-476A-4B06-BC61-696E5004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B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C10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locked/>
    <w:rsid w:val="00C604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061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6">
    <w:name w:val="Font Style26"/>
    <w:uiPriority w:val="99"/>
    <w:rsid w:val="001C1C34"/>
    <w:rPr>
      <w:rFonts w:cs="Times New Roman"/>
    </w:rPr>
  </w:style>
  <w:style w:type="paragraph" w:customStyle="1" w:styleId="11">
    <w:name w:val="Обычный (веб)1"/>
    <w:basedOn w:val="a"/>
    <w:uiPriority w:val="99"/>
    <w:rsid w:val="001C1C34"/>
    <w:pPr>
      <w:tabs>
        <w:tab w:val="left" w:pos="708"/>
      </w:tabs>
      <w:suppressAutoHyphens/>
      <w:spacing w:after="0" w:line="100" w:lineRule="atLeast"/>
    </w:pPr>
    <w:rPr>
      <w:rFonts w:ascii="Verdana" w:hAnsi="Verdana" w:cs="Verdana"/>
      <w:color w:val="000000"/>
      <w:kern w:val="1"/>
      <w:sz w:val="24"/>
      <w:szCs w:val="24"/>
      <w:lang w:eastAsia="hi-IN" w:bidi="hi-IN"/>
    </w:rPr>
  </w:style>
  <w:style w:type="paragraph" w:customStyle="1" w:styleId="21">
    <w:name w:val="Основной текст 21"/>
    <w:basedOn w:val="a"/>
    <w:uiPriority w:val="99"/>
    <w:rsid w:val="001C1C34"/>
    <w:pPr>
      <w:tabs>
        <w:tab w:val="left" w:pos="708"/>
      </w:tabs>
      <w:suppressAutoHyphens/>
      <w:spacing w:after="0" w:line="100" w:lineRule="atLeast"/>
    </w:pPr>
    <w:rPr>
      <w:rFonts w:ascii="Verdana" w:hAnsi="Verdana" w:cs="Verdana"/>
      <w:color w:val="000000"/>
      <w:kern w:val="1"/>
      <w:sz w:val="24"/>
      <w:szCs w:val="24"/>
      <w:lang w:eastAsia="hi-IN" w:bidi="hi-IN"/>
    </w:rPr>
  </w:style>
  <w:style w:type="paragraph" w:customStyle="1" w:styleId="31">
    <w:name w:val="Заголовок 3+"/>
    <w:basedOn w:val="a"/>
    <w:uiPriority w:val="99"/>
    <w:rsid w:val="001C1C34"/>
    <w:pPr>
      <w:tabs>
        <w:tab w:val="left" w:pos="708"/>
      </w:tabs>
      <w:suppressAutoHyphens/>
      <w:spacing w:after="0" w:line="100" w:lineRule="atLeast"/>
    </w:pPr>
    <w:rPr>
      <w:rFonts w:ascii="Verdana" w:hAnsi="Verdana" w:cs="Verdana"/>
      <w:color w:val="000000"/>
      <w:kern w:val="1"/>
      <w:sz w:val="24"/>
      <w:szCs w:val="24"/>
      <w:lang w:eastAsia="hi-IN" w:bidi="hi-IN"/>
    </w:rPr>
  </w:style>
  <w:style w:type="character" w:styleId="a3">
    <w:name w:val="Hyperlink"/>
    <w:uiPriority w:val="99"/>
    <w:rsid w:val="001C1C34"/>
    <w:rPr>
      <w:rFonts w:cs="Times New Roman"/>
      <w:color w:val="000080"/>
      <w:u w:val="single"/>
      <w:lang w:val="ru-RU" w:eastAsia="ru-RU"/>
    </w:rPr>
  </w:style>
  <w:style w:type="paragraph" w:styleId="a4">
    <w:name w:val="List Paragraph"/>
    <w:basedOn w:val="a"/>
    <w:uiPriority w:val="34"/>
    <w:qFormat/>
    <w:rsid w:val="005218A6"/>
    <w:pPr>
      <w:ind w:left="720"/>
      <w:contextualSpacing/>
    </w:pPr>
  </w:style>
  <w:style w:type="paragraph" w:customStyle="1" w:styleId="Default">
    <w:name w:val="Default"/>
    <w:rsid w:val="005218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EA0AB7"/>
    <w:rPr>
      <w:rFonts w:cs="Times New Roman"/>
    </w:rPr>
  </w:style>
  <w:style w:type="character" w:customStyle="1" w:styleId="c18">
    <w:name w:val="c18"/>
    <w:uiPriority w:val="99"/>
    <w:rsid w:val="00EA0AB7"/>
    <w:rPr>
      <w:rFonts w:cs="Times New Roman"/>
    </w:rPr>
  </w:style>
  <w:style w:type="paragraph" w:styleId="a5">
    <w:name w:val="No Spacing"/>
    <w:uiPriority w:val="99"/>
    <w:qFormat/>
    <w:rsid w:val="001A45A3"/>
    <w:rPr>
      <w:rFonts w:ascii="Times New Roman" w:hAnsi="Times New Roman"/>
      <w:sz w:val="24"/>
      <w:szCs w:val="24"/>
      <w:lang w:eastAsia="en-US"/>
    </w:rPr>
  </w:style>
  <w:style w:type="character" w:styleId="a6">
    <w:name w:val="FollowedHyperlink"/>
    <w:uiPriority w:val="99"/>
    <w:semiHidden/>
    <w:rsid w:val="00EE2931"/>
    <w:rPr>
      <w:rFonts w:cs="Times New Roman"/>
      <w:color w:val="800080"/>
      <w:u w:val="single"/>
    </w:rPr>
  </w:style>
  <w:style w:type="table" w:styleId="a7">
    <w:name w:val="Table Grid"/>
    <w:basedOn w:val="a1"/>
    <w:uiPriority w:val="59"/>
    <w:locked/>
    <w:rsid w:val="007C7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rsid w:val="000D5514"/>
    <w:pPr>
      <w:suppressAutoHyphens/>
    </w:pPr>
    <w:rPr>
      <w:rFonts w:cs="Calibri"/>
      <w:sz w:val="22"/>
      <w:szCs w:val="2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C60479"/>
    <w:rPr>
      <w:rFonts w:ascii="Times New Roman" w:eastAsia="Times New Roman" w:hAnsi="Times New Roman"/>
      <w:b/>
      <w:bCs/>
      <w:sz w:val="36"/>
      <w:szCs w:val="36"/>
    </w:rPr>
  </w:style>
  <w:style w:type="paragraph" w:styleId="a8">
    <w:name w:val="Normal (Web)"/>
    <w:basedOn w:val="a"/>
    <w:uiPriority w:val="99"/>
    <w:unhideWhenUsed/>
    <w:rsid w:val="00C604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locked/>
    <w:rsid w:val="00C60479"/>
    <w:rPr>
      <w:b/>
      <w:bCs/>
    </w:rPr>
  </w:style>
  <w:style w:type="paragraph" w:customStyle="1" w:styleId="c9c26">
    <w:name w:val="c9c26"/>
    <w:basedOn w:val="a"/>
    <w:rsid w:val="00853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C10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Zag11">
    <w:name w:val="Zag_11"/>
    <w:rsid w:val="00FC10A0"/>
  </w:style>
  <w:style w:type="paragraph" w:styleId="aa">
    <w:name w:val="footer"/>
    <w:basedOn w:val="a"/>
    <w:link w:val="ab"/>
    <w:uiPriority w:val="99"/>
    <w:unhideWhenUsed/>
    <w:rsid w:val="00B95B0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uiPriority w:val="99"/>
    <w:rsid w:val="00B95B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D061A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29f8feahp-">
    <w:name w:val="_29f8feahp-"/>
    <w:basedOn w:val="a0"/>
    <w:rsid w:val="00D061A9"/>
  </w:style>
  <w:style w:type="character" w:styleId="ac">
    <w:name w:val="Emphasis"/>
    <w:basedOn w:val="a0"/>
    <w:qFormat/>
    <w:locked/>
    <w:rsid w:val="00B03C9F"/>
    <w:rPr>
      <w:i/>
      <w:iCs/>
    </w:rPr>
  </w:style>
  <w:style w:type="paragraph" w:styleId="ad">
    <w:name w:val="header"/>
    <w:basedOn w:val="a"/>
    <w:link w:val="ae"/>
    <w:uiPriority w:val="99"/>
    <w:unhideWhenUsed/>
    <w:rsid w:val="003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A44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7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577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1177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1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55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11723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11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578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11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890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1192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3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2116730/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ivo.garant.ru/document/redirect/72116730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16730/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482F-EFD0-4815-8B0A-1A319EA3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1992</Words>
  <Characters>11358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1</cp:lastModifiedBy>
  <cp:revision>2</cp:revision>
  <cp:lastPrinted>2021-06-24T09:53:00Z</cp:lastPrinted>
  <dcterms:created xsi:type="dcterms:W3CDTF">2025-11-05T01:25:00Z</dcterms:created>
  <dcterms:modified xsi:type="dcterms:W3CDTF">2025-11-05T01:25:00Z</dcterms:modified>
</cp:coreProperties>
</file>